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95634" w14:textId="77777777" w:rsidR="00402D32" w:rsidRDefault="00402D32" w:rsidP="00402D32">
      <w:pPr>
        <w:tabs>
          <w:tab w:val="left" w:pos="3400"/>
        </w:tabs>
        <w:ind w:left="360"/>
        <w:rPr>
          <w:rFonts w:ascii="Calibri" w:hAnsi="Calibri" w:cs="Calibri"/>
        </w:rPr>
      </w:pPr>
      <w:r w:rsidRPr="00C6294E">
        <w:rPr>
          <w:rFonts w:ascii="Calibri" w:hAnsi="Calibri" w:cs="Calibri"/>
        </w:rPr>
        <w:t>* niepotrzebne skreślić</w:t>
      </w:r>
    </w:p>
    <w:p w14:paraId="792D0F9C" w14:textId="77777777" w:rsidR="00402D32" w:rsidRDefault="00402D32" w:rsidP="00402D32">
      <w:pPr>
        <w:ind w:left="360"/>
        <w:jc w:val="right"/>
        <w:rPr>
          <w:rFonts w:ascii="Calibri" w:hAnsi="Calibri" w:cs="Calibri"/>
        </w:rPr>
      </w:pPr>
    </w:p>
    <w:p w14:paraId="50BCC44A" w14:textId="77777777" w:rsidR="00402D32" w:rsidRPr="00C6294E" w:rsidRDefault="00402D32" w:rsidP="00402D32">
      <w:pPr>
        <w:tabs>
          <w:tab w:val="left" w:pos="3400"/>
        </w:tabs>
        <w:ind w:left="360"/>
        <w:rPr>
          <w:rFonts w:ascii="Calibri" w:hAnsi="Calibri" w:cs="Calibri"/>
        </w:rPr>
      </w:pPr>
    </w:p>
    <w:p w14:paraId="74C32505" w14:textId="77777777" w:rsidR="00402D32" w:rsidRPr="00C6294E" w:rsidRDefault="00402D32" w:rsidP="00A56133">
      <w:pPr>
        <w:tabs>
          <w:tab w:val="left" w:pos="3780"/>
          <w:tab w:val="left" w:pos="4320"/>
        </w:tabs>
        <w:spacing w:before="240"/>
        <w:ind w:left="5668" w:hanging="2836"/>
        <w:rPr>
          <w:rFonts w:ascii="Calibri" w:hAnsi="Calibri" w:cs="Calibri"/>
        </w:rPr>
      </w:pPr>
      <w:r w:rsidRPr="00C6294E">
        <w:rPr>
          <w:rFonts w:ascii="Calibri" w:hAnsi="Calibri" w:cs="Calibri"/>
        </w:rPr>
        <w:t xml:space="preserve">                                          </w:t>
      </w:r>
      <w:r>
        <w:rPr>
          <w:rFonts w:ascii="Calibri" w:hAnsi="Calibri" w:cs="Calibri"/>
        </w:rPr>
        <w:tab/>
      </w:r>
      <w:r w:rsidRPr="00533B33">
        <w:rPr>
          <w:rFonts w:ascii="Calibri" w:hAnsi="Calibri" w:cs="Calibri"/>
          <w:u w:val="single"/>
        </w:rPr>
        <w:t xml:space="preserve">Załącznik nr 4                                                                                                             </w:t>
      </w:r>
      <w:r w:rsidRPr="00C6294E">
        <w:rPr>
          <w:rFonts w:ascii="Calibri" w:hAnsi="Calibri" w:cs="Calibri"/>
        </w:rPr>
        <w:t xml:space="preserve">do regulaminu udzielania                                           zamówień publicznych o wartości                                                                                                                                          </w:t>
      </w:r>
      <w:r>
        <w:rPr>
          <w:rFonts w:ascii="Calibri" w:hAnsi="Calibri" w:cs="Calibri"/>
        </w:rPr>
        <w:t>poniżej</w:t>
      </w:r>
      <w:r w:rsidRPr="00C6294E">
        <w:rPr>
          <w:rFonts w:ascii="Calibri" w:hAnsi="Calibri" w:cs="Calibri"/>
        </w:rPr>
        <w:t xml:space="preserve"> kwoty 1</w:t>
      </w:r>
      <w:r>
        <w:rPr>
          <w:rFonts w:ascii="Calibri" w:hAnsi="Calibri" w:cs="Calibri"/>
        </w:rPr>
        <w:t>7</w:t>
      </w:r>
      <w:r w:rsidRPr="00C6294E">
        <w:rPr>
          <w:rFonts w:ascii="Calibri" w:hAnsi="Calibri" w:cs="Calibri"/>
        </w:rPr>
        <w:t>0 000 zł netto</w:t>
      </w:r>
    </w:p>
    <w:p w14:paraId="7D701E5C" w14:textId="77777777" w:rsidR="00402D32" w:rsidRPr="00C6294E" w:rsidRDefault="00402D32" w:rsidP="00402D32">
      <w:pPr>
        <w:rPr>
          <w:rFonts w:ascii="Calibri" w:hAnsi="Calibri" w:cs="Calibri"/>
        </w:rPr>
      </w:pPr>
    </w:p>
    <w:p w14:paraId="51499ED7" w14:textId="77777777" w:rsidR="00402D32" w:rsidRPr="00E53E24" w:rsidRDefault="00402D32" w:rsidP="00402D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20" w:line="340" w:lineRule="exact"/>
        <w:ind w:right="-37"/>
        <w:jc w:val="center"/>
        <w:rPr>
          <w:b/>
          <w:bCs/>
          <w:sz w:val="28"/>
          <w:szCs w:val="28"/>
          <w:lang w:eastAsia="pl-PL"/>
        </w:rPr>
      </w:pPr>
      <w:r>
        <w:rPr>
          <w:b/>
          <w:bCs/>
          <w:sz w:val="28"/>
          <w:szCs w:val="28"/>
          <w:lang w:eastAsia="pl-PL"/>
        </w:rPr>
        <w:t>Formularz</w:t>
      </w:r>
      <w:r w:rsidRPr="00E53E24">
        <w:rPr>
          <w:b/>
          <w:bCs/>
          <w:sz w:val="28"/>
          <w:szCs w:val="28"/>
          <w:lang w:eastAsia="pl-PL"/>
        </w:rPr>
        <w:t xml:space="preserve"> ofertow</w:t>
      </w:r>
      <w:r>
        <w:rPr>
          <w:b/>
          <w:bCs/>
          <w:sz w:val="28"/>
          <w:szCs w:val="28"/>
          <w:lang w:eastAsia="pl-PL"/>
        </w:rPr>
        <w:t>y</w:t>
      </w:r>
    </w:p>
    <w:p w14:paraId="105F7BD8" w14:textId="77777777" w:rsidR="00402D32" w:rsidRPr="00E53E24" w:rsidRDefault="00402D32" w:rsidP="00402D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20"/>
        <w:ind w:left="130"/>
        <w:jc w:val="center"/>
        <w:rPr>
          <w:spacing w:val="-8"/>
          <w:sz w:val="22"/>
          <w:szCs w:val="22"/>
          <w:lang w:eastAsia="pl-PL"/>
        </w:rPr>
      </w:pPr>
      <w:r w:rsidRPr="00E53E24">
        <w:rPr>
          <w:spacing w:val="-8"/>
          <w:sz w:val="22"/>
          <w:szCs w:val="22"/>
          <w:lang w:eastAsia="pl-PL"/>
        </w:rPr>
        <w:t>Postępowanie prowadzone w oparciu o wewnętrzną procedurę zamawiającego</w:t>
      </w:r>
    </w:p>
    <w:p w14:paraId="3A1EC9DD" w14:textId="77777777" w:rsidR="00402D32" w:rsidRPr="00E53E24" w:rsidRDefault="00402D32" w:rsidP="00402D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20"/>
        <w:ind w:left="130"/>
        <w:jc w:val="center"/>
        <w:rPr>
          <w:spacing w:val="-8"/>
          <w:sz w:val="22"/>
          <w:szCs w:val="22"/>
          <w:lang w:eastAsia="pl-PL"/>
        </w:rPr>
      </w:pPr>
      <w:r>
        <w:rPr>
          <w:spacing w:val="-8"/>
          <w:sz w:val="22"/>
          <w:szCs w:val="22"/>
          <w:lang w:eastAsia="pl-PL"/>
        </w:rPr>
        <w:t>poniżej</w:t>
      </w:r>
      <w:r w:rsidRPr="00E53E24">
        <w:rPr>
          <w:spacing w:val="-8"/>
          <w:sz w:val="22"/>
          <w:szCs w:val="22"/>
          <w:lang w:eastAsia="pl-PL"/>
        </w:rPr>
        <w:t xml:space="preserve"> 1</w:t>
      </w:r>
      <w:r>
        <w:rPr>
          <w:spacing w:val="-8"/>
          <w:sz w:val="22"/>
          <w:szCs w:val="22"/>
          <w:lang w:eastAsia="pl-PL"/>
        </w:rPr>
        <w:t>7</w:t>
      </w:r>
      <w:r w:rsidRPr="00E53E24">
        <w:rPr>
          <w:spacing w:val="-8"/>
          <w:sz w:val="22"/>
          <w:szCs w:val="22"/>
          <w:lang w:eastAsia="pl-PL"/>
        </w:rPr>
        <w:t xml:space="preserve">0 000,00 zł </w:t>
      </w:r>
      <w:r>
        <w:rPr>
          <w:spacing w:val="-8"/>
          <w:sz w:val="22"/>
          <w:szCs w:val="22"/>
          <w:lang w:eastAsia="pl-PL"/>
        </w:rPr>
        <w:t>netto</w:t>
      </w:r>
    </w:p>
    <w:p w14:paraId="4A32E632" w14:textId="77777777" w:rsidR="00402D32" w:rsidRPr="00E53E24" w:rsidRDefault="00402D32" w:rsidP="00402D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120"/>
        <w:rPr>
          <w:spacing w:val="-3"/>
          <w:sz w:val="20"/>
          <w:szCs w:val="20"/>
          <w:lang w:eastAsia="pl-PL"/>
        </w:rPr>
      </w:pPr>
      <w:r w:rsidRPr="00B71DB8">
        <w:rPr>
          <w:i/>
          <w:spacing w:val="-8"/>
          <w:sz w:val="18"/>
          <w:szCs w:val="18"/>
          <w:lang w:eastAsia="pl-PL"/>
        </w:rPr>
        <w:t>o której mowa w art. 2 ust. 1 pkt 1 ustawy Prawo zamówień publicznych</w:t>
      </w:r>
    </w:p>
    <w:p w14:paraId="1DB5EDDF" w14:textId="77777777" w:rsidR="00402D32" w:rsidRPr="009B56D3" w:rsidRDefault="00402D32" w:rsidP="00402D32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</w:p>
    <w:p w14:paraId="67735874" w14:textId="77777777" w:rsidR="00402D32" w:rsidRPr="009B56D3" w:rsidRDefault="00402D32" w:rsidP="00402D32">
      <w:pPr>
        <w:numPr>
          <w:ilvl w:val="0"/>
          <w:numId w:val="2"/>
        </w:numPr>
        <w:tabs>
          <w:tab w:val="left" w:pos="720"/>
          <w:tab w:val="left" w:pos="3400"/>
        </w:tabs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 xml:space="preserve">Nazwa i adres zamawiającego </w:t>
      </w:r>
    </w:p>
    <w:p w14:paraId="4F154F2E" w14:textId="77777777" w:rsidR="00402D32" w:rsidRPr="009B56D3" w:rsidRDefault="00402D32" w:rsidP="00402D32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</w:p>
    <w:p w14:paraId="271FDF52" w14:textId="77777777" w:rsidR="00A56133" w:rsidRPr="00A56133" w:rsidRDefault="00A56133" w:rsidP="00A56133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  <w:r w:rsidRPr="00A56133">
        <w:rPr>
          <w:rFonts w:ascii="Arial" w:hAnsi="Arial" w:cs="Arial"/>
          <w:sz w:val="22"/>
          <w:szCs w:val="22"/>
        </w:rPr>
        <w:t>Gmina Skalbmierz</w:t>
      </w:r>
    </w:p>
    <w:p w14:paraId="0CC7060A" w14:textId="10ED9533" w:rsidR="00A56133" w:rsidRPr="00A56133" w:rsidRDefault="00A56133" w:rsidP="00A56133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56133">
        <w:rPr>
          <w:rFonts w:ascii="Arial" w:hAnsi="Arial" w:cs="Arial"/>
          <w:sz w:val="22"/>
          <w:szCs w:val="22"/>
        </w:rPr>
        <w:t>ul. T. Kościuszki 1</w:t>
      </w:r>
    </w:p>
    <w:p w14:paraId="21F7D243" w14:textId="058170C4" w:rsidR="00402D32" w:rsidRPr="009B56D3" w:rsidRDefault="00A56133" w:rsidP="00A56133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  <w:r w:rsidRPr="00A56133">
        <w:rPr>
          <w:rFonts w:ascii="Arial" w:hAnsi="Arial" w:cs="Arial"/>
          <w:sz w:val="22"/>
          <w:szCs w:val="22"/>
        </w:rPr>
        <w:t xml:space="preserve"> 28-530 Skalbmierz</w:t>
      </w:r>
    </w:p>
    <w:p w14:paraId="3B4A111B" w14:textId="51CFBB43" w:rsidR="00402D32" w:rsidRPr="009B56D3" w:rsidRDefault="00402D32" w:rsidP="00402D32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</w:p>
    <w:p w14:paraId="237F1E90" w14:textId="77777777" w:rsidR="00402D32" w:rsidRPr="009B56D3" w:rsidRDefault="00402D32" w:rsidP="00402D32">
      <w:pPr>
        <w:numPr>
          <w:ilvl w:val="0"/>
          <w:numId w:val="10"/>
        </w:numPr>
        <w:tabs>
          <w:tab w:val="left" w:pos="3400"/>
        </w:tabs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Opis przedmiotu zamówienia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EC4476A" w14:textId="77777777" w:rsidR="00402D32" w:rsidRPr="009B56D3" w:rsidRDefault="00402D32" w:rsidP="00402D32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</w:p>
    <w:p w14:paraId="5552708C" w14:textId="69335BAA" w:rsidR="00A56133" w:rsidRPr="00A56133" w:rsidRDefault="00A56133" w:rsidP="00A56133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A56133">
        <w:rPr>
          <w:rFonts w:ascii="Arial" w:hAnsi="Arial" w:cs="Arial"/>
          <w:sz w:val="22"/>
          <w:szCs w:val="22"/>
        </w:rPr>
        <w:t>ostaw</w:t>
      </w:r>
      <w:r>
        <w:rPr>
          <w:rFonts w:ascii="Arial" w:hAnsi="Arial" w:cs="Arial"/>
          <w:sz w:val="22"/>
          <w:szCs w:val="22"/>
        </w:rPr>
        <w:t>a</w:t>
      </w:r>
      <w:r w:rsidRPr="00A56133">
        <w:rPr>
          <w:rFonts w:ascii="Arial" w:hAnsi="Arial" w:cs="Arial"/>
          <w:sz w:val="22"/>
          <w:szCs w:val="22"/>
        </w:rPr>
        <w:t xml:space="preserve"> kruszywa drogowego frakcji: 31,5-63 mm – 1 970,0 ton, 0-31,5 mm – 160,0 ton </w:t>
      </w:r>
    </w:p>
    <w:p w14:paraId="5609AECF" w14:textId="15DCBFF7" w:rsidR="00402D32" w:rsidRDefault="00A56133" w:rsidP="00A56133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  <w:r w:rsidRPr="00A56133">
        <w:rPr>
          <w:rFonts w:ascii="Arial" w:hAnsi="Arial" w:cs="Arial"/>
          <w:sz w:val="22"/>
          <w:szCs w:val="22"/>
        </w:rPr>
        <w:t>0-63 mm – 630,0 ton</w:t>
      </w:r>
      <w:r>
        <w:rPr>
          <w:rFonts w:ascii="Arial" w:hAnsi="Arial" w:cs="Arial"/>
          <w:sz w:val="22"/>
          <w:szCs w:val="22"/>
        </w:rPr>
        <w:t xml:space="preserve"> </w:t>
      </w:r>
      <w:r w:rsidRPr="00A56133">
        <w:rPr>
          <w:rFonts w:ascii="Arial" w:hAnsi="Arial" w:cs="Arial"/>
          <w:sz w:val="22"/>
          <w:szCs w:val="22"/>
        </w:rPr>
        <w:t>z przeznaczeniem na remonty dróg na terenie Miasta i Gminy Skalbmierz.</w:t>
      </w:r>
    </w:p>
    <w:p w14:paraId="03F35A4A" w14:textId="77777777" w:rsidR="00A56133" w:rsidRPr="009B56D3" w:rsidRDefault="00A56133" w:rsidP="00A56133">
      <w:pPr>
        <w:tabs>
          <w:tab w:val="left" w:pos="3400"/>
        </w:tabs>
        <w:ind w:left="360"/>
        <w:rPr>
          <w:rFonts w:ascii="Arial" w:hAnsi="Arial" w:cs="Arial"/>
          <w:sz w:val="22"/>
          <w:szCs w:val="22"/>
        </w:rPr>
      </w:pPr>
    </w:p>
    <w:p w14:paraId="4C841E84" w14:textId="57A1CD40" w:rsidR="00402D32" w:rsidRPr="009B56D3" w:rsidRDefault="00402D32" w:rsidP="00402D32">
      <w:pPr>
        <w:numPr>
          <w:ilvl w:val="0"/>
          <w:numId w:val="1"/>
        </w:numPr>
        <w:tabs>
          <w:tab w:val="left" w:pos="720"/>
          <w:tab w:val="left" w:pos="3400"/>
        </w:tabs>
        <w:spacing w:line="276" w:lineRule="auto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termin wykonania zamówienia:</w:t>
      </w:r>
      <w:r w:rsidR="00A56133">
        <w:rPr>
          <w:rFonts w:ascii="Arial" w:hAnsi="Arial" w:cs="Arial"/>
          <w:sz w:val="22"/>
          <w:szCs w:val="22"/>
        </w:rPr>
        <w:t xml:space="preserve"> 15.05.2026 r.</w:t>
      </w:r>
    </w:p>
    <w:p w14:paraId="039391E9" w14:textId="19D983F4" w:rsidR="00402D32" w:rsidRPr="009B56D3" w:rsidRDefault="00402D32" w:rsidP="00402D32">
      <w:pPr>
        <w:numPr>
          <w:ilvl w:val="0"/>
          <w:numId w:val="1"/>
        </w:numPr>
        <w:tabs>
          <w:tab w:val="left" w:pos="720"/>
          <w:tab w:val="left" w:pos="3400"/>
        </w:tabs>
        <w:spacing w:line="276" w:lineRule="auto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okres gwarancji:</w:t>
      </w:r>
      <w:r w:rsidR="00A56133">
        <w:rPr>
          <w:rFonts w:ascii="Arial" w:hAnsi="Arial" w:cs="Arial"/>
          <w:sz w:val="22"/>
          <w:szCs w:val="22"/>
        </w:rPr>
        <w:t>------</w:t>
      </w:r>
    </w:p>
    <w:p w14:paraId="4F5156F5" w14:textId="5AE822F5" w:rsidR="00402D32" w:rsidRPr="00A56133" w:rsidRDefault="00402D32" w:rsidP="00A56133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  <w:lang w:eastAsia="ar-SA"/>
        </w:rPr>
      </w:pPr>
      <w:r w:rsidRPr="00A56133">
        <w:rPr>
          <w:rFonts w:ascii="Arial" w:hAnsi="Arial" w:cs="Arial"/>
          <w:sz w:val="22"/>
          <w:szCs w:val="22"/>
        </w:rPr>
        <w:t>warunki płatności:</w:t>
      </w:r>
      <w:r w:rsidR="00A56133" w:rsidRPr="00A56133">
        <w:t xml:space="preserve"> </w:t>
      </w:r>
      <w:r w:rsidR="00A56133" w:rsidRPr="00A56133">
        <w:rPr>
          <w:rFonts w:ascii="Arial" w:hAnsi="Arial" w:cs="Arial"/>
          <w:sz w:val="22"/>
          <w:szCs w:val="22"/>
          <w:lang w:eastAsia="ar-SA"/>
        </w:rPr>
        <w:t>30 dni od dostarczenia faktury końcowej Zamawiającemu</w:t>
      </w:r>
    </w:p>
    <w:p w14:paraId="0C400447" w14:textId="77777777" w:rsidR="00A56133" w:rsidRDefault="00A56133" w:rsidP="00A56133">
      <w:pPr>
        <w:tabs>
          <w:tab w:val="left" w:pos="3400"/>
        </w:tabs>
        <w:spacing w:line="276" w:lineRule="auto"/>
        <w:ind w:left="720"/>
        <w:rPr>
          <w:rFonts w:ascii="Arial" w:hAnsi="Arial" w:cs="Arial"/>
          <w:sz w:val="22"/>
          <w:szCs w:val="22"/>
        </w:rPr>
      </w:pPr>
    </w:p>
    <w:p w14:paraId="4D1A6B51" w14:textId="44304E7E" w:rsidR="00402D32" w:rsidRPr="009B56D3" w:rsidRDefault="00402D32" w:rsidP="00402D32">
      <w:pPr>
        <w:numPr>
          <w:ilvl w:val="0"/>
          <w:numId w:val="10"/>
        </w:numPr>
        <w:tabs>
          <w:tab w:val="left" w:pos="3400"/>
        </w:tabs>
        <w:spacing w:line="276" w:lineRule="auto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Forma złożenia oferty</w:t>
      </w:r>
    </w:p>
    <w:p w14:paraId="0993E82F" w14:textId="2C1BDE6A" w:rsidR="00402D32" w:rsidRPr="009B56D3" w:rsidRDefault="00402D32" w:rsidP="00402D32">
      <w:pPr>
        <w:tabs>
          <w:tab w:val="left" w:pos="3400"/>
        </w:tabs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 xml:space="preserve">Ofertę na formularzu oferty należy złożyć w terminie do dnia </w:t>
      </w:r>
      <w:r w:rsidR="00A56133">
        <w:rPr>
          <w:rFonts w:ascii="Arial" w:hAnsi="Arial" w:cs="Arial"/>
          <w:sz w:val="22"/>
          <w:szCs w:val="22"/>
        </w:rPr>
        <w:t xml:space="preserve">20.02.2026 r. </w:t>
      </w:r>
      <w:r w:rsidRPr="009B56D3">
        <w:rPr>
          <w:rFonts w:ascii="Arial" w:hAnsi="Arial" w:cs="Arial"/>
          <w:sz w:val="22"/>
          <w:szCs w:val="22"/>
        </w:rPr>
        <w:t>w formie:</w:t>
      </w:r>
    </w:p>
    <w:p w14:paraId="0A3EF9D1" w14:textId="470FF6C0" w:rsidR="00402D32" w:rsidRPr="0025587A" w:rsidRDefault="00402D32" w:rsidP="00402D32">
      <w:pPr>
        <w:numPr>
          <w:ilvl w:val="0"/>
          <w:numId w:val="3"/>
        </w:numPr>
        <w:tabs>
          <w:tab w:val="left" w:pos="1080"/>
        </w:tabs>
        <w:spacing w:line="276" w:lineRule="auto"/>
        <w:ind w:left="1080" w:firstLine="0"/>
        <w:rPr>
          <w:rFonts w:ascii="Arial" w:hAnsi="Arial" w:cs="Arial"/>
          <w:sz w:val="22"/>
          <w:szCs w:val="22"/>
        </w:rPr>
      </w:pPr>
      <w:r w:rsidRPr="0025587A">
        <w:rPr>
          <w:rFonts w:ascii="Arial" w:hAnsi="Arial" w:cs="Arial"/>
          <w:sz w:val="22"/>
          <w:szCs w:val="22"/>
        </w:rPr>
        <w:t xml:space="preserve">pisemnej na adres: </w:t>
      </w:r>
      <w:r w:rsidR="00A56133" w:rsidRPr="00A56133">
        <w:rPr>
          <w:rFonts w:ascii="Arial" w:hAnsi="Arial" w:cs="Arial"/>
          <w:sz w:val="22"/>
          <w:szCs w:val="22"/>
        </w:rPr>
        <w:t>Urząd Miasta i Gminy Skalbmierz, ul. T. Kościuszki 1, 28-530 Skalbmierz - sekretariat</w:t>
      </w:r>
      <w:r w:rsidRPr="0025587A">
        <w:rPr>
          <w:rFonts w:ascii="Arial" w:hAnsi="Arial" w:cs="Arial"/>
          <w:sz w:val="22"/>
          <w:szCs w:val="22"/>
        </w:rPr>
        <w:t xml:space="preserve"> lub</w:t>
      </w:r>
    </w:p>
    <w:p w14:paraId="2D0276E2" w14:textId="1510644C" w:rsidR="00402D32" w:rsidRPr="009B56D3" w:rsidRDefault="00402D32" w:rsidP="00402D32">
      <w:pPr>
        <w:numPr>
          <w:ilvl w:val="0"/>
          <w:numId w:val="3"/>
        </w:numPr>
        <w:tabs>
          <w:tab w:val="left" w:pos="1080"/>
        </w:tabs>
        <w:spacing w:line="276" w:lineRule="auto"/>
        <w:ind w:left="108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adres mail: </w:t>
      </w:r>
      <w:r w:rsidR="00A56133">
        <w:rPr>
          <w:rFonts w:ascii="Arial" w:hAnsi="Arial" w:cs="Arial"/>
          <w:sz w:val="22"/>
          <w:szCs w:val="22"/>
        </w:rPr>
        <w:t>---</w:t>
      </w:r>
    </w:p>
    <w:p w14:paraId="5297792B" w14:textId="77777777" w:rsidR="00402D32" w:rsidRPr="009B56D3" w:rsidRDefault="00402D32" w:rsidP="003B3D9A">
      <w:pPr>
        <w:numPr>
          <w:ilvl w:val="0"/>
          <w:numId w:val="10"/>
        </w:numPr>
        <w:tabs>
          <w:tab w:val="left" w:pos="3400"/>
        </w:tabs>
        <w:spacing w:line="480" w:lineRule="auto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Nazwa i adres wykonawcy</w:t>
      </w:r>
    </w:p>
    <w:p w14:paraId="181041E3" w14:textId="77777777" w:rsidR="00402D32" w:rsidRDefault="00402D32" w:rsidP="003B3D9A">
      <w:pPr>
        <w:tabs>
          <w:tab w:val="left" w:pos="340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Nazwa …………………………………………………………………………………………</w:t>
      </w:r>
    </w:p>
    <w:p w14:paraId="7FA031FB" w14:textId="77777777" w:rsidR="003B3D9A" w:rsidRPr="003B3D9A" w:rsidRDefault="003B3D9A" w:rsidP="003B3D9A">
      <w:pPr>
        <w:tabs>
          <w:tab w:val="left" w:pos="340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3B3D9A">
        <w:rPr>
          <w:rFonts w:ascii="Arial" w:hAnsi="Arial" w:cs="Arial"/>
          <w:sz w:val="22"/>
          <w:szCs w:val="22"/>
        </w:rPr>
        <w:t>Adres……………………………………………………………………….……………………</w:t>
      </w:r>
    </w:p>
    <w:p w14:paraId="3FAA5E66" w14:textId="77777777" w:rsidR="003B3D9A" w:rsidRPr="003B3D9A" w:rsidRDefault="003B3D9A" w:rsidP="003B3D9A">
      <w:pPr>
        <w:tabs>
          <w:tab w:val="left" w:pos="340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3B3D9A">
        <w:rPr>
          <w:rFonts w:ascii="Arial" w:hAnsi="Arial" w:cs="Arial"/>
          <w:sz w:val="22"/>
          <w:szCs w:val="22"/>
        </w:rPr>
        <w:t>NIP………………………………………………..</w:t>
      </w:r>
    </w:p>
    <w:p w14:paraId="50E968F2" w14:textId="05F43E68" w:rsidR="003B3D9A" w:rsidRDefault="003B3D9A" w:rsidP="003B3D9A">
      <w:pPr>
        <w:tabs>
          <w:tab w:val="left" w:pos="340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3B3D9A">
        <w:rPr>
          <w:rFonts w:ascii="Arial" w:hAnsi="Arial" w:cs="Arial"/>
          <w:sz w:val="22"/>
          <w:szCs w:val="22"/>
        </w:rPr>
        <w:t>Nr rachunku bankowego …………………………………………………………………...</w:t>
      </w:r>
    </w:p>
    <w:p w14:paraId="377C6D3C" w14:textId="77777777" w:rsidR="003B3D9A" w:rsidRDefault="003B3D9A" w:rsidP="003B3D9A">
      <w:pPr>
        <w:tabs>
          <w:tab w:val="left" w:pos="340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</w:p>
    <w:p w14:paraId="6E6E42CD" w14:textId="77777777" w:rsidR="003B3D9A" w:rsidRDefault="003B3D9A" w:rsidP="003B3D9A">
      <w:pPr>
        <w:tabs>
          <w:tab w:val="left" w:pos="340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</w:p>
    <w:p w14:paraId="69CBF0FB" w14:textId="77777777" w:rsidR="003B3D9A" w:rsidRPr="009B56D3" w:rsidRDefault="003B3D9A" w:rsidP="003B3D9A">
      <w:pPr>
        <w:tabs>
          <w:tab w:val="left" w:pos="340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</w:p>
    <w:p w14:paraId="656513A7" w14:textId="1F7F28DC" w:rsidR="002832FA" w:rsidRPr="003B3D9A" w:rsidRDefault="00402D32" w:rsidP="003B3D9A">
      <w:pPr>
        <w:numPr>
          <w:ilvl w:val="1"/>
          <w:numId w:val="1"/>
        </w:numPr>
        <w:tabs>
          <w:tab w:val="left" w:pos="1440"/>
          <w:tab w:val="left" w:pos="3400"/>
        </w:tabs>
        <w:spacing w:line="360" w:lineRule="auto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lastRenderedPageBreak/>
        <w:t>Oferuję wykonanie przedmiotu zamówienia za:</w:t>
      </w:r>
    </w:p>
    <w:tbl>
      <w:tblPr>
        <w:tblW w:w="8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1520"/>
        <w:gridCol w:w="966"/>
        <w:gridCol w:w="1303"/>
        <w:gridCol w:w="1419"/>
        <w:gridCol w:w="1412"/>
        <w:gridCol w:w="6"/>
        <w:gridCol w:w="1135"/>
      </w:tblGrid>
      <w:tr w:rsidR="002832FA" w14:paraId="396AF5C2" w14:textId="77777777" w:rsidTr="002832FA">
        <w:trPr>
          <w:jc w:val="center"/>
        </w:trPr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4F61" w14:textId="77777777" w:rsidR="002832FA" w:rsidRDefault="002832FA" w:rsidP="00281D5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Asortyment:</w:t>
            </w:r>
          </w:p>
          <w:p w14:paraId="39730585" w14:textId="77777777" w:rsidR="002832FA" w:rsidRDefault="002832FA" w:rsidP="00281D5D">
            <w:pPr>
              <w:rPr>
                <w:bCs/>
                <w:sz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78B86" w14:textId="77777777" w:rsidR="002832FA" w:rsidRDefault="002832FA" w:rsidP="00281D5D">
            <w:pPr>
              <w:keepNext/>
              <w:jc w:val="center"/>
              <w:outlineLvl w:val="0"/>
              <w:rPr>
                <w:b/>
                <w:sz w:val="22"/>
              </w:rPr>
            </w:pPr>
          </w:p>
          <w:p w14:paraId="12A03CBE" w14:textId="77777777" w:rsidR="002832FA" w:rsidRDefault="002832FA" w:rsidP="00281D5D">
            <w:pPr>
              <w:keepNext/>
              <w:jc w:val="center"/>
              <w:outlineLvl w:val="0"/>
              <w:rPr>
                <w:b/>
                <w:sz w:val="22"/>
              </w:rPr>
            </w:pPr>
            <w:r>
              <w:rPr>
                <w:b/>
                <w:sz w:val="22"/>
              </w:rPr>
              <w:t>Ilość [t]</w:t>
            </w:r>
          </w:p>
          <w:p w14:paraId="28470D2E" w14:textId="77777777" w:rsidR="002832FA" w:rsidRDefault="002832FA" w:rsidP="00281D5D">
            <w:pPr>
              <w:jc w:val="center"/>
              <w:rPr>
                <w:bCs/>
                <w:sz w:val="2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1747A" w14:textId="77777777" w:rsidR="002832FA" w:rsidRDefault="002832FA" w:rsidP="00281D5D">
            <w:pPr>
              <w:jc w:val="center"/>
              <w:rPr>
                <w:b/>
                <w:sz w:val="22"/>
              </w:rPr>
            </w:pPr>
          </w:p>
          <w:p w14:paraId="266E5333" w14:textId="77777777" w:rsidR="002832FA" w:rsidRDefault="002832FA" w:rsidP="00281D5D">
            <w:pPr>
              <w:keepNext/>
              <w:jc w:val="center"/>
              <w:outlineLvl w:val="1"/>
              <w:rPr>
                <w:b/>
                <w:sz w:val="22"/>
              </w:rPr>
            </w:pPr>
            <w:r>
              <w:rPr>
                <w:b/>
                <w:sz w:val="22"/>
              </w:rPr>
              <w:t>Cena netto za 1 tonę</w:t>
            </w:r>
          </w:p>
          <w:p w14:paraId="717A8E10" w14:textId="77777777" w:rsidR="002832FA" w:rsidRDefault="002832FA" w:rsidP="00281D5D">
            <w:pPr>
              <w:jc w:val="center"/>
              <w:rPr>
                <w:b/>
                <w:sz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8E10B" w14:textId="77777777" w:rsidR="002832FA" w:rsidRDefault="002832FA" w:rsidP="00281D5D">
            <w:pPr>
              <w:keepNext/>
              <w:jc w:val="center"/>
              <w:outlineLvl w:val="0"/>
              <w:rPr>
                <w:b/>
                <w:sz w:val="22"/>
              </w:rPr>
            </w:pPr>
            <w:r>
              <w:rPr>
                <w:b/>
                <w:sz w:val="22"/>
              </w:rPr>
              <w:t>Cena brutto za 1 tonę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E25C2" w14:textId="77777777" w:rsidR="002832FA" w:rsidRDefault="002832FA" w:rsidP="00281D5D">
            <w:pPr>
              <w:keepNext/>
              <w:jc w:val="center"/>
              <w:outlineLvl w:val="0"/>
              <w:rPr>
                <w:b/>
                <w:sz w:val="22"/>
              </w:rPr>
            </w:pPr>
            <w:r>
              <w:rPr>
                <w:b/>
                <w:sz w:val="22"/>
              </w:rPr>
              <w:t>Wartość netto</w:t>
            </w:r>
          </w:p>
          <w:p w14:paraId="118B5740" w14:textId="77777777" w:rsidR="002832FA" w:rsidRDefault="002832FA" w:rsidP="00281D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II x kol. III)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EE893" w14:textId="30259F33" w:rsidR="002832FA" w:rsidRDefault="002832FA" w:rsidP="00281D5D">
            <w:pPr>
              <w:jc w:val="center"/>
              <w:rPr>
                <w:b/>
                <w:sz w:val="22"/>
              </w:rPr>
            </w:pPr>
            <w:r w:rsidRPr="002832FA">
              <w:rPr>
                <w:b/>
                <w:sz w:val="22"/>
              </w:rPr>
              <w:t>Wartość brutto</w:t>
            </w:r>
          </w:p>
        </w:tc>
      </w:tr>
      <w:tr w:rsidR="002832FA" w14:paraId="359C4204" w14:textId="77777777" w:rsidTr="002832FA">
        <w:trPr>
          <w:trHeight w:val="3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2EFF0" w14:textId="77777777" w:rsidR="002832FA" w:rsidRDefault="002832FA" w:rsidP="00281D5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BA993" w14:textId="77777777" w:rsidR="002832FA" w:rsidRDefault="002832FA" w:rsidP="00281D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kruszywo fr.</w:t>
            </w:r>
          </w:p>
          <w:p w14:paraId="33C528A5" w14:textId="77777777" w:rsidR="002832FA" w:rsidRDefault="002832FA" w:rsidP="00281D5D">
            <w:pPr>
              <w:jc w:val="center"/>
              <w:rPr>
                <w:bCs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0 -31,5 mm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51D48" w14:textId="2D499D6A" w:rsidR="002832FA" w:rsidRDefault="002832FA" w:rsidP="00281D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116BF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4AB8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94A90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E485B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</w:tr>
      <w:tr w:rsidR="002832FA" w14:paraId="462C3565" w14:textId="77777777" w:rsidTr="002832FA">
        <w:trPr>
          <w:trHeight w:val="347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D6F04" w14:textId="77777777" w:rsidR="002832FA" w:rsidRDefault="002832FA" w:rsidP="00281D5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8D355" w14:textId="77777777" w:rsidR="002832FA" w:rsidRDefault="002832FA" w:rsidP="00281D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kruszywo fr.</w:t>
            </w:r>
          </w:p>
          <w:p w14:paraId="6D90266A" w14:textId="77777777" w:rsidR="002832FA" w:rsidRDefault="002832FA" w:rsidP="00281D5D">
            <w:pPr>
              <w:jc w:val="center"/>
              <w:rPr>
                <w:bCs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31,5 – 63 mm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E95BC" w14:textId="46D24787" w:rsidR="002832FA" w:rsidRDefault="002832FA" w:rsidP="00281D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1970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366D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BA102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800D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40A5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</w:tr>
      <w:tr w:rsidR="002832FA" w14:paraId="2B64837A" w14:textId="77777777" w:rsidTr="002832FA">
        <w:trPr>
          <w:trHeight w:val="347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94A0C" w14:textId="77777777" w:rsidR="002832FA" w:rsidRDefault="002832FA" w:rsidP="00281D5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A667B" w14:textId="77777777" w:rsidR="002832FA" w:rsidRDefault="002832FA" w:rsidP="00281D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kruszywo fr.</w:t>
            </w:r>
          </w:p>
          <w:p w14:paraId="60EA5865" w14:textId="77777777" w:rsidR="002832FA" w:rsidRDefault="002832FA" w:rsidP="00281D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0 -63 mm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E011F" w14:textId="67E79518" w:rsidR="002832FA" w:rsidRDefault="002832FA" w:rsidP="00281D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DC15A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F714A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9E452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8FFB9" w14:textId="77777777" w:rsidR="002832FA" w:rsidRDefault="002832FA" w:rsidP="00281D5D">
            <w:pPr>
              <w:jc w:val="center"/>
              <w:rPr>
                <w:sz w:val="22"/>
              </w:rPr>
            </w:pPr>
          </w:p>
        </w:tc>
      </w:tr>
      <w:tr w:rsidR="003B3D9A" w14:paraId="0A75AAF4" w14:textId="1145B22D" w:rsidTr="003B3D9A">
        <w:trPr>
          <w:trHeight w:val="487"/>
          <w:jc w:val="center"/>
        </w:trPr>
        <w:tc>
          <w:tcPr>
            <w:tcW w:w="7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4AFA5" w14:textId="77777777" w:rsidR="003B3D9A" w:rsidRDefault="003B3D9A" w:rsidP="003B3D9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Razem 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1229" w14:textId="77777777" w:rsidR="003B3D9A" w:rsidRDefault="003B3D9A" w:rsidP="003B3D9A">
            <w:pPr>
              <w:rPr>
                <w:sz w:val="22"/>
              </w:rPr>
            </w:pPr>
          </w:p>
        </w:tc>
      </w:tr>
    </w:tbl>
    <w:p w14:paraId="613ED901" w14:textId="77777777" w:rsidR="002832FA" w:rsidRPr="009B56D3" w:rsidRDefault="002832FA" w:rsidP="002832FA">
      <w:pPr>
        <w:tabs>
          <w:tab w:val="left" w:pos="3400"/>
        </w:tabs>
        <w:spacing w:line="480" w:lineRule="auto"/>
        <w:rPr>
          <w:rFonts w:ascii="Arial" w:hAnsi="Arial" w:cs="Arial"/>
          <w:sz w:val="22"/>
          <w:szCs w:val="22"/>
        </w:rPr>
      </w:pPr>
    </w:p>
    <w:p w14:paraId="4891ECCB" w14:textId="77777777" w:rsidR="00402D32" w:rsidRPr="009B56D3" w:rsidRDefault="00402D32" w:rsidP="00A56133">
      <w:pPr>
        <w:numPr>
          <w:ilvl w:val="0"/>
          <w:numId w:val="4"/>
        </w:numPr>
        <w:tabs>
          <w:tab w:val="left" w:pos="1363"/>
          <w:tab w:val="left" w:pos="1440"/>
        </w:tabs>
        <w:spacing w:line="360" w:lineRule="auto"/>
        <w:ind w:left="1363" w:firstLine="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Oświadczam, że zapoznałem się z opisem przedmiotu zamówienia i nie wnoszę do niego zastrzeżeń.</w:t>
      </w:r>
    </w:p>
    <w:p w14:paraId="21360B54" w14:textId="77777777" w:rsidR="00402D32" w:rsidRPr="009B56D3" w:rsidRDefault="00402D32" w:rsidP="00A56133">
      <w:pPr>
        <w:numPr>
          <w:ilvl w:val="0"/>
          <w:numId w:val="4"/>
        </w:numPr>
        <w:tabs>
          <w:tab w:val="left" w:pos="1363"/>
          <w:tab w:val="left" w:pos="1440"/>
        </w:tabs>
        <w:spacing w:line="360" w:lineRule="auto"/>
        <w:ind w:left="1363" w:firstLine="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Załącznikami do niniejszego formularza oferty stanowiącymi integralną część oferty są:</w:t>
      </w:r>
    </w:p>
    <w:p w14:paraId="315D585A" w14:textId="77777777" w:rsidR="00402D32" w:rsidRPr="009B56D3" w:rsidRDefault="00402D32" w:rsidP="002832FA">
      <w:pPr>
        <w:numPr>
          <w:ilvl w:val="1"/>
          <w:numId w:val="4"/>
        </w:numPr>
        <w:tabs>
          <w:tab w:val="left" w:pos="1800"/>
        </w:tabs>
        <w:spacing w:line="360" w:lineRule="auto"/>
        <w:ind w:left="1800" w:firstLine="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……………………………………….</w:t>
      </w:r>
    </w:p>
    <w:p w14:paraId="65134F6E" w14:textId="77777777" w:rsidR="00402D32" w:rsidRPr="009B56D3" w:rsidRDefault="00402D32" w:rsidP="002832FA">
      <w:pPr>
        <w:numPr>
          <w:ilvl w:val="1"/>
          <w:numId w:val="4"/>
        </w:numPr>
        <w:tabs>
          <w:tab w:val="left" w:pos="1800"/>
        </w:tabs>
        <w:spacing w:line="360" w:lineRule="auto"/>
        <w:ind w:left="1800" w:firstLine="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……………………………………….</w:t>
      </w:r>
    </w:p>
    <w:p w14:paraId="33678EB6" w14:textId="359BCE43" w:rsidR="00402D32" w:rsidRPr="002832FA" w:rsidRDefault="00402D32" w:rsidP="002832FA">
      <w:pPr>
        <w:numPr>
          <w:ilvl w:val="1"/>
          <w:numId w:val="4"/>
        </w:numPr>
        <w:tabs>
          <w:tab w:val="left" w:pos="1800"/>
        </w:tabs>
        <w:spacing w:line="360" w:lineRule="auto"/>
        <w:ind w:left="1800" w:firstLine="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>……………………………………….</w:t>
      </w:r>
    </w:p>
    <w:p w14:paraId="26DAA3FA" w14:textId="77777777" w:rsidR="00402D32" w:rsidRPr="00E53E24" w:rsidRDefault="00402D32" w:rsidP="00402D32">
      <w:pPr>
        <w:tabs>
          <w:tab w:val="left" w:pos="3780"/>
          <w:tab w:val="left" w:pos="4320"/>
        </w:tabs>
        <w:spacing w:before="240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b/>
          <w:bCs/>
          <w:sz w:val="22"/>
          <w:szCs w:val="22"/>
          <w:lang w:eastAsia="pl-PL"/>
        </w:rPr>
        <w:t>5</w:t>
      </w:r>
      <w:r w:rsidRPr="00E53E24">
        <w:rPr>
          <w:rFonts w:ascii="Arial" w:hAnsi="Arial" w:cs="Arial"/>
          <w:b/>
          <w:bCs/>
          <w:sz w:val="22"/>
          <w:szCs w:val="22"/>
          <w:lang w:eastAsia="pl-PL"/>
        </w:rPr>
        <w:t>. Opis sposobu obliczania ceny</w:t>
      </w:r>
    </w:p>
    <w:p w14:paraId="2CD168B7" w14:textId="77777777" w:rsidR="00402D32" w:rsidRPr="00E53E24" w:rsidRDefault="00402D32" w:rsidP="00402D32">
      <w:pPr>
        <w:widowControl w:val="0"/>
        <w:numPr>
          <w:ilvl w:val="0"/>
          <w:numId w:val="5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>Na załączonym formularzu cenowo-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53E24">
        <w:rPr>
          <w:rFonts w:ascii="Arial" w:hAnsi="Arial" w:cs="Arial"/>
          <w:sz w:val="22"/>
          <w:szCs w:val="22"/>
          <w:lang w:eastAsia="pl-PL"/>
        </w:rPr>
        <w:t xml:space="preserve">ofertowym, należy przedstawić cenę ofertową </w:t>
      </w:r>
      <w:r>
        <w:rPr>
          <w:rFonts w:ascii="Arial" w:hAnsi="Arial" w:cs="Arial"/>
          <w:sz w:val="22"/>
          <w:szCs w:val="22"/>
          <w:lang w:eastAsia="pl-PL"/>
        </w:rPr>
        <w:t xml:space="preserve">netto i </w:t>
      </w:r>
      <w:r w:rsidRPr="00E53E24">
        <w:rPr>
          <w:rFonts w:ascii="Arial" w:hAnsi="Arial" w:cs="Arial"/>
          <w:sz w:val="22"/>
          <w:szCs w:val="22"/>
          <w:lang w:eastAsia="pl-PL"/>
        </w:rPr>
        <w:t>brutto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53E24">
        <w:rPr>
          <w:rFonts w:ascii="Arial" w:hAnsi="Arial" w:cs="Arial"/>
          <w:sz w:val="22"/>
          <w:szCs w:val="22"/>
          <w:lang w:eastAsia="pl-PL"/>
        </w:rPr>
        <w:t xml:space="preserve">za wykonanie / udzielenie przedmiotu zamówienia. </w:t>
      </w:r>
    </w:p>
    <w:p w14:paraId="78AB057A" w14:textId="77777777" w:rsidR="00402D32" w:rsidRPr="00E53E24" w:rsidRDefault="00402D32" w:rsidP="00402D32">
      <w:pPr>
        <w:widowControl w:val="0"/>
        <w:numPr>
          <w:ilvl w:val="0"/>
          <w:numId w:val="5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>Wartość cenową należy podać w złotych polskich cyfrą – z dokładnością do dwóch miejsc po przecinku oraz słownie.</w:t>
      </w:r>
    </w:p>
    <w:p w14:paraId="53FE00B8" w14:textId="77777777" w:rsidR="00402D32" w:rsidRPr="00E53E24" w:rsidRDefault="00402D32" w:rsidP="00402D32">
      <w:pPr>
        <w:widowControl w:val="0"/>
        <w:numPr>
          <w:ilvl w:val="0"/>
          <w:numId w:val="5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>Cena powinna zawierać wszelkie koszty związane z wykonaniem przedmiotu zamówienia.</w:t>
      </w:r>
    </w:p>
    <w:p w14:paraId="526E8628" w14:textId="77777777" w:rsidR="00402D32" w:rsidRPr="00E53E24" w:rsidRDefault="00402D32" w:rsidP="00402D32">
      <w:pPr>
        <w:widowControl w:val="0"/>
        <w:numPr>
          <w:ilvl w:val="0"/>
          <w:numId w:val="5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>Wszelkie rozliczenia pomiędzy Zamawiającym a Wykonawcą odbywać się będą w złotych polskich.</w:t>
      </w:r>
    </w:p>
    <w:p w14:paraId="751D9B46" w14:textId="77777777" w:rsidR="00402D32" w:rsidRPr="00E53E24" w:rsidRDefault="00402D32" w:rsidP="00402D32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120" w:line="340" w:lineRule="exact"/>
        <w:ind w:left="19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9B56D3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Pr="00E53E24">
        <w:rPr>
          <w:rFonts w:ascii="Arial" w:hAnsi="Arial" w:cs="Arial"/>
          <w:b/>
          <w:bCs/>
          <w:sz w:val="22"/>
          <w:szCs w:val="22"/>
          <w:lang w:eastAsia="pl-PL"/>
        </w:rPr>
        <w:t xml:space="preserve">. Informacje o formalnościach </w:t>
      </w:r>
    </w:p>
    <w:p w14:paraId="0BDAB81B" w14:textId="77777777" w:rsidR="00402D32" w:rsidRPr="00E53E24" w:rsidRDefault="00402D32" w:rsidP="00402D32">
      <w:pPr>
        <w:widowControl w:val="0"/>
        <w:numPr>
          <w:ilvl w:val="0"/>
          <w:numId w:val="6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>Zamawiający zawrze umowę z wybranym Wykonawcą po przekazaniu zawiadomienia</w:t>
      </w:r>
      <w:r w:rsidRPr="00E53E24">
        <w:rPr>
          <w:rFonts w:ascii="Arial" w:hAnsi="Arial" w:cs="Arial"/>
          <w:sz w:val="22"/>
          <w:szCs w:val="22"/>
          <w:lang w:eastAsia="pl-PL"/>
        </w:rPr>
        <w:br/>
        <w:t xml:space="preserve">o wyborze Wykonawcy, ale nie później niż w terminie związania ofertą. </w:t>
      </w:r>
    </w:p>
    <w:p w14:paraId="60D59808" w14:textId="77777777" w:rsidR="00402D32" w:rsidRPr="00E53E24" w:rsidRDefault="00402D32" w:rsidP="00402D32">
      <w:pPr>
        <w:widowControl w:val="0"/>
        <w:numPr>
          <w:ilvl w:val="0"/>
          <w:numId w:val="6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>Jeżeli Wykonawca, którego oferta została wybrana uchyli się od zawarcia umowy, Zamawiający wybierze kolejną ofertę najkorzystniejszą spośród złożonych ofert, bez przeprowadzania ich ponownej oceny.</w:t>
      </w:r>
    </w:p>
    <w:p w14:paraId="7D365BE5" w14:textId="77777777" w:rsidR="00402D32" w:rsidRPr="00E53E24" w:rsidRDefault="00402D32" w:rsidP="00402D32">
      <w:pPr>
        <w:widowControl w:val="0"/>
        <w:numPr>
          <w:ilvl w:val="0"/>
          <w:numId w:val="6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 xml:space="preserve">Do prowadzonego postępowania nie przysługują Wykonawcom środki ochrony prawnej określone w przepisach Ustawy Prawo zamówień publicznych tj. odwołanie, skarga. </w:t>
      </w:r>
    </w:p>
    <w:p w14:paraId="29705D19" w14:textId="77777777" w:rsidR="00402D32" w:rsidRPr="00E53E24" w:rsidRDefault="00402D32" w:rsidP="00402D32">
      <w:pPr>
        <w:widowControl w:val="0"/>
        <w:numPr>
          <w:ilvl w:val="0"/>
          <w:numId w:val="6"/>
        </w:numPr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  <w:lang w:eastAsia="pl-PL"/>
        </w:rPr>
      </w:pPr>
      <w:r w:rsidRPr="00E53E24">
        <w:rPr>
          <w:rFonts w:ascii="Arial" w:hAnsi="Arial" w:cs="Arial"/>
          <w:sz w:val="22"/>
          <w:szCs w:val="22"/>
          <w:lang w:eastAsia="pl-PL"/>
        </w:rPr>
        <w:t>Niniejsze postępowania prowadzone jest na zasadach opartych na wewnętrznych uregulowaniach organizacyjnych Zamawiającego. Nie mają w tym przypadku zastosowania przepisy Ustawy Prawo zamówień publicznych.</w:t>
      </w:r>
    </w:p>
    <w:p w14:paraId="56B05A21" w14:textId="77777777" w:rsidR="00402D32" w:rsidRPr="00E53E24" w:rsidRDefault="00402D32" w:rsidP="00402D32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lang w:eastAsia="pl-PL"/>
        </w:rPr>
      </w:pPr>
    </w:p>
    <w:p w14:paraId="5B72F2A7" w14:textId="77777777" w:rsidR="00402D32" w:rsidRDefault="00402D32" w:rsidP="00402D32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ind w:left="17"/>
        <w:jc w:val="both"/>
        <w:rPr>
          <w:b/>
          <w:bCs/>
          <w:sz w:val="22"/>
          <w:szCs w:val="22"/>
          <w:lang w:eastAsia="pl-PL"/>
        </w:rPr>
      </w:pPr>
    </w:p>
    <w:p w14:paraId="5073FEBB" w14:textId="77777777" w:rsidR="00402D32" w:rsidRDefault="00402D32" w:rsidP="003B3D9A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  <w:lang w:eastAsia="pl-PL"/>
        </w:rPr>
      </w:pPr>
    </w:p>
    <w:p w14:paraId="0D003B48" w14:textId="77777777" w:rsidR="00402D32" w:rsidRDefault="00402D32" w:rsidP="00402D32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ind w:left="17"/>
        <w:jc w:val="both"/>
        <w:rPr>
          <w:b/>
          <w:bCs/>
          <w:sz w:val="22"/>
          <w:szCs w:val="22"/>
          <w:lang w:eastAsia="pl-PL"/>
        </w:rPr>
      </w:pPr>
    </w:p>
    <w:p w14:paraId="5CEEE97C" w14:textId="77777777" w:rsidR="00402D32" w:rsidRPr="009B56D3" w:rsidRDefault="00402D32" w:rsidP="00402D32">
      <w:pPr>
        <w:tabs>
          <w:tab w:val="left" w:pos="1440"/>
        </w:tabs>
        <w:spacing w:line="276" w:lineRule="auto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 xml:space="preserve">………………………, dnia …………………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9B56D3">
        <w:rPr>
          <w:rFonts w:ascii="Arial" w:hAnsi="Arial" w:cs="Arial"/>
          <w:sz w:val="22"/>
          <w:szCs w:val="22"/>
        </w:rPr>
        <w:t xml:space="preserve"> ………………………………………….</w:t>
      </w:r>
    </w:p>
    <w:p w14:paraId="2DF4EDB4" w14:textId="2D422CFF" w:rsidR="00402D32" w:rsidRPr="003B3D9A" w:rsidRDefault="00402D32" w:rsidP="003B3D9A">
      <w:pPr>
        <w:tabs>
          <w:tab w:val="left" w:pos="1440"/>
        </w:tabs>
        <w:spacing w:line="276" w:lineRule="auto"/>
        <w:rPr>
          <w:rFonts w:ascii="Arial" w:hAnsi="Arial" w:cs="Arial"/>
          <w:sz w:val="22"/>
          <w:szCs w:val="22"/>
        </w:rPr>
      </w:pPr>
      <w:r w:rsidRPr="009B56D3">
        <w:rPr>
          <w:rFonts w:ascii="Arial" w:hAnsi="Arial" w:cs="Arial"/>
          <w:sz w:val="22"/>
          <w:szCs w:val="22"/>
        </w:rPr>
        <w:t xml:space="preserve"> </w:t>
      </w:r>
      <w:r w:rsidRPr="009B56D3">
        <w:rPr>
          <w:rFonts w:ascii="Arial" w:hAnsi="Arial" w:cs="Arial"/>
          <w:sz w:val="22"/>
          <w:szCs w:val="22"/>
        </w:rPr>
        <w:tab/>
      </w:r>
      <w:r w:rsidRPr="009B56D3">
        <w:rPr>
          <w:rFonts w:ascii="Arial" w:hAnsi="Arial" w:cs="Arial"/>
          <w:sz w:val="22"/>
          <w:szCs w:val="22"/>
        </w:rPr>
        <w:tab/>
      </w:r>
      <w:r w:rsidRPr="009B56D3">
        <w:rPr>
          <w:rFonts w:ascii="Arial" w:hAnsi="Arial" w:cs="Arial"/>
          <w:sz w:val="22"/>
          <w:szCs w:val="22"/>
        </w:rPr>
        <w:tab/>
      </w:r>
      <w:r w:rsidRPr="009B56D3">
        <w:rPr>
          <w:rFonts w:ascii="Arial" w:hAnsi="Arial" w:cs="Arial"/>
          <w:sz w:val="22"/>
          <w:szCs w:val="22"/>
        </w:rPr>
        <w:tab/>
      </w:r>
      <w:r w:rsidRPr="009B56D3">
        <w:rPr>
          <w:rFonts w:ascii="Arial" w:hAnsi="Arial" w:cs="Arial"/>
          <w:sz w:val="22"/>
          <w:szCs w:val="22"/>
        </w:rPr>
        <w:tab/>
      </w:r>
      <w:r w:rsidRPr="009B56D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</w:t>
      </w:r>
      <w:r w:rsidRPr="009B56D3">
        <w:rPr>
          <w:rFonts w:ascii="Arial" w:hAnsi="Arial" w:cs="Arial"/>
          <w:sz w:val="22"/>
          <w:szCs w:val="22"/>
        </w:rPr>
        <w:t>podpis osoby uprawnione</w:t>
      </w:r>
    </w:p>
    <w:p w14:paraId="269099C4" w14:textId="77777777" w:rsidR="00402D32" w:rsidRPr="00A9522E" w:rsidRDefault="00402D32" w:rsidP="00402D32">
      <w:pPr>
        <w:widowControl w:val="0"/>
        <w:suppressAutoHyphens w:val="0"/>
        <w:spacing w:line="276" w:lineRule="auto"/>
        <w:ind w:left="426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lastRenderedPageBreak/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467C282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b/>
          <w:bCs/>
          <w:i/>
          <w:iCs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administratorem Pani/Pana danych osobowych jest </w:t>
      </w:r>
      <w:r w:rsidRPr="00A9522E">
        <w:rPr>
          <w:rFonts w:ascii="Cambria" w:eastAsia="Courier New" w:hAnsi="Cambria" w:cs="Courier New"/>
          <w:b/>
          <w:bCs/>
          <w:i/>
          <w:iCs/>
          <w:color w:val="000000"/>
          <w:sz w:val="20"/>
          <w:szCs w:val="20"/>
          <w:lang w:eastAsia="x-none" w:bidi="pl-PL"/>
        </w:rPr>
        <w:t>Gmina Skalbmierz, ul.</w:t>
      </w:r>
      <w:r>
        <w:rPr>
          <w:rFonts w:ascii="Cambria" w:eastAsia="Courier New" w:hAnsi="Cambria" w:cs="Courier New"/>
          <w:b/>
          <w:bCs/>
          <w:i/>
          <w:iCs/>
          <w:color w:val="000000"/>
          <w:sz w:val="20"/>
          <w:szCs w:val="20"/>
          <w:lang w:eastAsia="x-none" w:bidi="pl-PL"/>
        </w:rPr>
        <w:t xml:space="preserve"> T.</w:t>
      </w:r>
      <w:r w:rsidRPr="00A9522E">
        <w:rPr>
          <w:rFonts w:ascii="Cambria" w:eastAsia="Courier New" w:hAnsi="Cambria" w:cs="Courier New"/>
          <w:b/>
          <w:bCs/>
          <w:i/>
          <w:iCs/>
          <w:color w:val="000000"/>
          <w:sz w:val="20"/>
          <w:szCs w:val="20"/>
          <w:lang w:eastAsia="x-none" w:bidi="pl-PL"/>
        </w:rPr>
        <w:t xml:space="preserve"> Kościuszki 1,                                28-530 Skalbmierz </w:t>
      </w:r>
    </w:p>
    <w:p w14:paraId="6B9DA195" w14:textId="77777777" w:rsidR="00402D32" w:rsidRPr="00393915" w:rsidRDefault="00402D32" w:rsidP="00402D32">
      <w:pPr>
        <w:pStyle w:val="Akapitzlist"/>
        <w:numPr>
          <w:ilvl w:val="0"/>
          <w:numId w:val="7"/>
        </w:numPr>
        <w:spacing w:line="276" w:lineRule="auto"/>
        <w:ind w:left="993"/>
        <w:jc w:val="both"/>
        <w:rPr>
          <w:i/>
          <w:sz w:val="20"/>
          <w:szCs w:val="20"/>
        </w:rPr>
      </w:pPr>
      <w:r w:rsidRPr="00393915">
        <w:rPr>
          <w:sz w:val="20"/>
          <w:szCs w:val="20"/>
        </w:rPr>
        <w:t xml:space="preserve">Administrator wyznaczył inspektora ochrony danych osobowych, z którym Pan/Pani może się skontaktować pod adresem e-mail: </w:t>
      </w:r>
      <w:hyperlink r:id="rId5" w:history="1">
        <w:r w:rsidRPr="00393915">
          <w:rPr>
            <w:rStyle w:val="Hipercze"/>
            <w:sz w:val="20"/>
            <w:szCs w:val="20"/>
          </w:rPr>
          <w:t>inspektor@cbi24.pl</w:t>
        </w:r>
      </w:hyperlink>
      <w:r w:rsidRPr="00393915">
        <w:rPr>
          <w:sz w:val="20"/>
          <w:szCs w:val="20"/>
        </w:rPr>
        <w:t xml:space="preserve"> lub pisemnie, kierując korespondencję pod adres siedziby Administratora.</w:t>
      </w:r>
    </w:p>
    <w:p w14:paraId="194CBF5A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Pani/Pana dane osobowe przetwarzane będą na podstawie art. 6 ust. 1 lit. c</w:t>
      </w:r>
      <w:r w:rsidRPr="00A9522E">
        <w:rPr>
          <w:rFonts w:ascii="Cambria" w:eastAsia="Courier New" w:hAnsi="Cambria" w:cs="Courier New"/>
          <w:i/>
          <w:color w:val="000000"/>
          <w:sz w:val="20"/>
          <w:szCs w:val="20"/>
          <w:lang w:eastAsia="x-none" w:bidi="pl-PL"/>
        </w:rPr>
        <w:t xml:space="preserve"> </w:t>
      </w: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RODO w celu związanym z niniejszym postępowaniem o udzielenie zamówienia publicznego;</w:t>
      </w:r>
    </w:p>
    <w:p w14:paraId="30559AAA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2018);  </w:t>
      </w:r>
    </w:p>
    <w:p w14:paraId="5F1B43B9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Pani/Pana dane osobowe będą przechowywane, zgodnie z art. 97 ust. 1 ustawy </w:t>
      </w:r>
      <w:proofErr w:type="spellStart"/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Pzp</w:t>
      </w:r>
      <w:proofErr w:type="spellEnd"/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, przez okres 4 lat od dnia zakończenia postępowania o udzielenie zamówienia lub na okres przechowywania tych danych zgodnie z wytycznymi o dofinansowania z środków UE;</w:t>
      </w:r>
    </w:p>
    <w:p w14:paraId="3401F37D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b/>
          <w:i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Pzp</w:t>
      </w:r>
      <w:proofErr w:type="spellEnd"/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Pzp</w:t>
      </w:r>
      <w:proofErr w:type="spellEnd"/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;  </w:t>
      </w:r>
    </w:p>
    <w:p w14:paraId="49E6CFBC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w odniesieniu do Pani/Pana danych osobowych decyzje nie będą podejmowane w sposób zautomatyzowany, stosowanie do art. 22 RODO;</w:t>
      </w:r>
    </w:p>
    <w:p w14:paraId="36BC4A85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posiada Pani/Pan:</w:t>
      </w:r>
    </w:p>
    <w:p w14:paraId="7083A761" w14:textId="77777777" w:rsidR="00402D32" w:rsidRPr="00A9522E" w:rsidRDefault="00402D32" w:rsidP="00402D32">
      <w:pPr>
        <w:widowControl w:val="0"/>
        <w:numPr>
          <w:ilvl w:val="0"/>
          <w:numId w:val="8"/>
        </w:numPr>
        <w:suppressAutoHyphens w:val="0"/>
        <w:spacing w:line="276" w:lineRule="auto"/>
        <w:ind w:left="1276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na podstawie art. 15 RODO prawo dostępu do danych osobowych Pani/Pana dotyczących;</w:t>
      </w:r>
    </w:p>
    <w:p w14:paraId="05B936FE" w14:textId="77777777" w:rsidR="00402D32" w:rsidRPr="00A9522E" w:rsidRDefault="00402D32" w:rsidP="00402D32">
      <w:pPr>
        <w:widowControl w:val="0"/>
        <w:numPr>
          <w:ilvl w:val="0"/>
          <w:numId w:val="8"/>
        </w:numPr>
        <w:suppressAutoHyphens w:val="0"/>
        <w:spacing w:line="276" w:lineRule="auto"/>
        <w:ind w:left="1276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na podstawie art. 16 RODO prawo do sprostowania Pani/Pana danych osobowych </w:t>
      </w:r>
      <w:r w:rsidRPr="00A9522E">
        <w:rPr>
          <w:rFonts w:ascii="Cambria" w:eastAsia="Courier New" w:hAnsi="Cambria" w:cs="Courier New"/>
          <w:b/>
          <w:color w:val="000000"/>
          <w:sz w:val="20"/>
          <w:szCs w:val="20"/>
          <w:vertAlign w:val="superscript"/>
          <w:lang w:eastAsia="x-none" w:bidi="pl-PL"/>
        </w:rPr>
        <w:t>**</w:t>
      </w: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;</w:t>
      </w:r>
    </w:p>
    <w:p w14:paraId="2D7F6067" w14:textId="77777777" w:rsidR="00402D32" w:rsidRPr="00A9522E" w:rsidRDefault="00402D32" w:rsidP="00402D32">
      <w:pPr>
        <w:widowControl w:val="0"/>
        <w:numPr>
          <w:ilvl w:val="0"/>
          <w:numId w:val="8"/>
        </w:numPr>
        <w:suppressAutoHyphens w:val="0"/>
        <w:spacing w:line="276" w:lineRule="auto"/>
        <w:ind w:left="1276"/>
        <w:jc w:val="both"/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0AA216C1" w14:textId="77777777" w:rsidR="00402D32" w:rsidRPr="00A9522E" w:rsidRDefault="00402D32" w:rsidP="00402D32">
      <w:pPr>
        <w:widowControl w:val="0"/>
        <w:numPr>
          <w:ilvl w:val="0"/>
          <w:numId w:val="8"/>
        </w:numPr>
        <w:suppressAutoHyphens w:val="0"/>
        <w:spacing w:line="276" w:lineRule="auto"/>
        <w:ind w:left="1276"/>
        <w:jc w:val="both"/>
        <w:rPr>
          <w:rFonts w:ascii="Cambria" w:eastAsia="Courier New" w:hAnsi="Cambria" w:cs="Courier New"/>
          <w:i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prawo do wniesienia skargi do Prezesa Urzędu Ochrony Danych Osobowych, gdy uzna Pani/Pan, że przetwarzanie danych osobowych Pani/Pana dotyczących narusza przepisy RODO;</w:t>
      </w:r>
    </w:p>
    <w:p w14:paraId="074F9A98" w14:textId="77777777" w:rsidR="00402D32" w:rsidRPr="00A9522E" w:rsidRDefault="00402D32" w:rsidP="00402D32">
      <w:pPr>
        <w:widowControl w:val="0"/>
        <w:numPr>
          <w:ilvl w:val="0"/>
          <w:numId w:val="7"/>
        </w:numPr>
        <w:suppressAutoHyphens w:val="0"/>
        <w:spacing w:line="276" w:lineRule="auto"/>
        <w:ind w:left="993"/>
        <w:jc w:val="both"/>
        <w:rPr>
          <w:rFonts w:ascii="Cambria" w:eastAsia="Courier New" w:hAnsi="Cambria" w:cs="Courier New"/>
          <w:i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nie przysługuje Pani/Panu:</w:t>
      </w:r>
    </w:p>
    <w:p w14:paraId="13EA80B4" w14:textId="77777777" w:rsidR="00402D32" w:rsidRPr="00A9522E" w:rsidRDefault="00402D32" w:rsidP="00402D32">
      <w:pPr>
        <w:widowControl w:val="0"/>
        <w:numPr>
          <w:ilvl w:val="0"/>
          <w:numId w:val="9"/>
        </w:numPr>
        <w:suppressAutoHyphens w:val="0"/>
        <w:spacing w:line="276" w:lineRule="auto"/>
        <w:ind w:left="1276"/>
        <w:jc w:val="both"/>
        <w:rPr>
          <w:rFonts w:ascii="Cambria" w:eastAsia="Courier New" w:hAnsi="Cambria" w:cs="Courier New"/>
          <w:i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w związku z art. 17 ust. 3 lit. b, d lub e RODO prawo do usunięcia danych osobowych;</w:t>
      </w:r>
    </w:p>
    <w:p w14:paraId="265837CF" w14:textId="77777777" w:rsidR="00402D32" w:rsidRPr="00A9522E" w:rsidRDefault="00402D32" w:rsidP="00402D32">
      <w:pPr>
        <w:widowControl w:val="0"/>
        <w:numPr>
          <w:ilvl w:val="0"/>
          <w:numId w:val="9"/>
        </w:numPr>
        <w:suppressAutoHyphens w:val="0"/>
        <w:spacing w:line="276" w:lineRule="auto"/>
        <w:ind w:left="1276"/>
        <w:jc w:val="both"/>
        <w:rPr>
          <w:rFonts w:ascii="Cambria" w:eastAsia="Courier New" w:hAnsi="Cambria" w:cs="Courier New"/>
          <w:b/>
          <w:i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prawo do przenoszenia danych osobowych, o którym mowa w art. 20 RODO;</w:t>
      </w:r>
    </w:p>
    <w:p w14:paraId="2161BF71" w14:textId="77777777" w:rsidR="00402D32" w:rsidRPr="00A9522E" w:rsidRDefault="00402D32" w:rsidP="00402D32">
      <w:pPr>
        <w:widowControl w:val="0"/>
        <w:numPr>
          <w:ilvl w:val="0"/>
          <w:numId w:val="9"/>
        </w:numPr>
        <w:suppressAutoHyphens w:val="0"/>
        <w:spacing w:line="276" w:lineRule="auto"/>
        <w:ind w:left="1276"/>
        <w:jc w:val="both"/>
        <w:rPr>
          <w:rFonts w:ascii="Cambria" w:eastAsia="Courier New" w:hAnsi="Cambria" w:cs="Courier New"/>
          <w:b/>
          <w:i/>
          <w:color w:val="000000"/>
          <w:sz w:val="20"/>
          <w:szCs w:val="20"/>
          <w:lang w:eastAsia="x-none" w:bidi="pl-PL"/>
        </w:rPr>
      </w:pPr>
      <w:r w:rsidRPr="00A9522E">
        <w:rPr>
          <w:rFonts w:ascii="Cambria" w:eastAsia="Courier New" w:hAnsi="Cambria" w:cs="Courier New"/>
          <w:b/>
          <w:color w:val="000000"/>
          <w:sz w:val="20"/>
          <w:szCs w:val="20"/>
          <w:lang w:eastAsia="x-none" w:bidi="pl-PL"/>
        </w:rPr>
        <w:t>na podstawie art. 21 RODO prawo sprzeciwu, wobec przetwarzania danych osobowych, gdyż podstawą prawną przetwarzania Pani/Pana danych osobowych jest art. 6 ust. 1 lit. c RODO</w:t>
      </w:r>
      <w:r w:rsidRPr="00A9522E">
        <w:rPr>
          <w:rFonts w:ascii="Cambria" w:eastAsia="Courier New" w:hAnsi="Cambria" w:cs="Courier New"/>
          <w:color w:val="000000"/>
          <w:sz w:val="20"/>
          <w:szCs w:val="20"/>
          <w:lang w:eastAsia="x-none" w:bidi="pl-PL"/>
        </w:rPr>
        <w:t>.</w:t>
      </w:r>
      <w:r w:rsidRPr="00A9522E">
        <w:rPr>
          <w:rFonts w:ascii="Cambria" w:eastAsia="Courier New" w:hAnsi="Cambria" w:cs="Courier New"/>
          <w:b/>
          <w:color w:val="000000"/>
          <w:sz w:val="20"/>
          <w:szCs w:val="20"/>
          <w:lang w:eastAsia="x-none" w:bidi="pl-PL"/>
        </w:rPr>
        <w:t xml:space="preserve"> </w:t>
      </w:r>
    </w:p>
    <w:p w14:paraId="3DFA1137" w14:textId="77777777" w:rsidR="00402D32" w:rsidRPr="00A9522E" w:rsidRDefault="00402D32" w:rsidP="00402D32">
      <w:pPr>
        <w:widowControl w:val="0"/>
        <w:suppressAutoHyphens w:val="0"/>
        <w:spacing w:line="276" w:lineRule="auto"/>
        <w:ind w:left="1418" w:hanging="142"/>
        <w:jc w:val="both"/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  <w:t>* Wyjaśnienie: informacja w tym zakresie jest wymagana, jeżeli w odniesieniu do danego administratora lub podmiotu  przetwarzającego istnieje obowiązek wyznaczenia inspektora ochrony danych osobowych.</w:t>
      </w:r>
    </w:p>
    <w:p w14:paraId="3D73498A" w14:textId="77777777" w:rsidR="00402D32" w:rsidRPr="00A9522E" w:rsidRDefault="00402D32" w:rsidP="00402D32">
      <w:pPr>
        <w:widowControl w:val="0"/>
        <w:suppressAutoHyphens w:val="0"/>
        <w:spacing w:line="276" w:lineRule="auto"/>
        <w:ind w:left="1418" w:hanging="142"/>
        <w:jc w:val="both"/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  <w:t>** Wyjaśnienie: skorzystanie z prawa do sprostowania nie może skutkować zmianą wyniku postępowania</w:t>
      </w:r>
    </w:p>
    <w:p w14:paraId="0AD915D1" w14:textId="77777777" w:rsidR="00402D32" w:rsidRPr="00A9522E" w:rsidRDefault="00402D32" w:rsidP="00402D32">
      <w:pPr>
        <w:widowControl w:val="0"/>
        <w:suppressAutoHyphens w:val="0"/>
        <w:spacing w:line="276" w:lineRule="auto"/>
        <w:ind w:left="1418"/>
        <w:jc w:val="both"/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  <w:t xml:space="preserve">o udzielenie zamówienia publicznego ani zmianą postanowień umowy w zakresie niezgodnym z ustawą </w:t>
      </w:r>
      <w:proofErr w:type="spellStart"/>
      <w:r w:rsidRPr="00A9522E"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  <w:t>Pzp</w:t>
      </w:r>
      <w:proofErr w:type="spellEnd"/>
      <w:r w:rsidRPr="00A9522E"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  <w:t xml:space="preserve"> oraz nie może naruszać  integralności protokołu oraz jego załączników.</w:t>
      </w:r>
    </w:p>
    <w:p w14:paraId="4526AEDE" w14:textId="77777777" w:rsidR="00402D32" w:rsidRPr="00A9522E" w:rsidRDefault="00402D32" w:rsidP="00402D32">
      <w:pPr>
        <w:widowControl w:val="0"/>
        <w:suppressAutoHyphens w:val="0"/>
        <w:spacing w:line="276" w:lineRule="auto"/>
        <w:ind w:left="1418" w:hanging="284"/>
        <w:jc w:val="both"/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</w:pPr>
      <w:r w:rsidRPr="00A9522E">
        <w:rPr>
          <w:rFonts w:ascii="Cambria" w:eastAsia="Courier New" w:hAnsi="Cambria" w:cs="Courier New"/>
          <w:color w:val="000000"/>
          <w:sz w:val="14"/>
          <w:szCs w:val="14"/>
          <w:lang w:eastAsia="x-none" w:bidi="pl-PL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80F6079" w14:textId="77777777" w:rsidR="00402D32" w:rsidRDefault="00402D32" w:rsidP="00402D32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lang w:eastAsia="pl-PL"/>
        </w:rPr>
      </w:pPr>
    </w:p>
    <w:p w14:paraId="00F4FC65" w14:textId="77777777" w:rsidR="00402D32" w:rsidRPr="00E53E24" w:rsidRDefault="00402D32" w:rsidP="00402D32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jc w:val="both"/>
        <w:rPr>
          <w:lang w:eastAsia="pl-PL"/>
        </w:rPr>
      </w:pPr>
    </w:p>
    <w:p w14:paraId="51835AAC" w14:textId="77777777" w:rsidR="00402D32" w:rsidRPr="00E53E24" w:rsidRDefault="00402D32" w:rsidP="00402D32">
      <w:pPr>
        <w:widowControl w:val="0"/>
        <w:shd w:val="clear" w:color="auto" w:fill="FFFFFF"/>
        <w:tabs>
          <w:tab w:val="left" w:leader="underscore" w:pos="9461"/>
        </w:tabs>
        <w:suppressAutoHyphens w:val="0"/>
        <w:autoSpaceDE w:val="0"/>
        <w:autoSpaceDN w:val="0"/>
        <w:adjustRightInd w:val="0"/>
        <w:spacing w:before="60"/>
        <w:ind w:left="377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</w:t>
      </w:r>
    </w:p>
    <w:p w14:paraId="373A6A3A" w14:textId="77777777" w:rsidR="00402D32" w:rsidRDefault="00402D32" w:rsidP="00402D32">
      <w:pPr>
        <w:widowControl w:val="0"/>
        <w:shd w:val="clear" w:color="auto" w:fill="FFFFFF"/>
        <w:tabs>
          <w:tab w:val="left" w:pos="6237"/>
          <w:tab w:val="left" w:leader="underscore" w:pos="8364"/>
        </w:tabs>
        <w:suppressAutoHyphens w:val="0"/>
        <w:autoSpaceDE w:val="0"/>
        <w:autoSpaceDN w:val="0"/>
        <w:adjustRightInd w:val="0"/>
        <w:ind w:left="17"/>
        <w:jc w:val="right"/>
        <w:rPr>
          <w:sz w:val="20"/>
          <w:szCs w:val="20"/>
          <w:lang w:eastAsia="pl-PL"/>
        </w:rPr>
      </w:pPr>
      <w:r w:rsidRPr="00E53E24">
        <w:rPr>
          <w:sz w:val="20"/>
          <w:szCs w:val="20"/>
          <w:lang w:eastAsia="pl-PL"/>
        </w:rPr>
        <w:t>…..………………………………..</w:t>
      </w:r>
    </w:p>
    <w:p w14:paraId="570A0E08" w14:textId="77777777" w:rsidR="00DB316A" w:rsidRDefault="00402D32" w:rsidP="00402D32">
      <w:r>
        <w:rPr>
          <w:sz w:val="20"/>
          <w:szCs w:val="20"/>
          <w:lang w:eastAsia="pl-PL"/>
        </w:rPr>
        <w:tab/>
      </w:r>
    </w:p>
    <w:sectPr w:rsidR="00DB3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2"/>
      <w:numFmt w:val="lowerLetter"/>
      <w:lvlText w:val="%1)"/>
      <w:lvlJc w:val="left"/>
      <w:pPr>
        <w:tabs>
          <w:tab w:val="num" w:pos="-1027"/>
        </w:tabs>
        <w:ind w:left="-1027" w:hanging="283"/>
      </w:pPr>
    </w:lvl>
    <w:lvl w:ilvl="1">
      <w:start w:val="1"/>
      <w:numFmt w:val="decimal"/>
      <w:lvlText w:val="%2)"/>
      <w:lvlJc w:val="left"/>
      <w:pPr>
        <w:tabs>
          <w:tab w:val="num" w:pos="130"/>
        </w:tabs>
        <w:ind w:left="130" w:hanging="360"/>
      </w:pPr>
    </w:lvl>
    <w:lvl w:ilvl="2">
      <w:start w:val="1"/>
      <w:numFmt w:val="lowerRoman"/>
      <w:lvlText w:val="%3."/>
      <w:lvlJc w:val="left"/>
      <w:pPr>
        <w:tabs>
          <w:tab w:val="num" w:pos="850"/>
        </w:tabs>
        <w:ind w:left="850" w:hanging="180"/>
      </w:pPr>
    </w:lvl>
    <w:lvl w:ilvl="3">
      <w:start w:val="1"/>
      <w:numFmt w:val="decimal"/>
      <w:lvlText w:val="%4."/>
      <w:lvlJc w:val="left"/>
      <w:pPr>
        <w:tabs>
          <w:tab w:val="num" w:pos="1570"/>
        </w:tabs>
        <w:ind w:left="1570" w:hanging="360"/>
      </w:pPr>
    </w:lvl>
    <w:lvl w:ilvl="4">
      <w:start w:val="1"/>
      <w:numFmt w:val="lowerLetter"/>
      <w:lvlText w:val="%5."/>
      <w:lvlJc w:val="left"/>
      <w:pPr>
        <w:tabs>
          <w:tab w:val="num" w:pos="2290"/>
        </w:tabs>
        <w:ind w:left="2290" w:hanging="360"/>
      </w:pPr>
    </w:lvl>
    <w:lvl w:ilvl="5">
      <w:start w:val="1"/>
      <w:numFmt w:val="lowerRoman"/>
      <w:lvlText w:val="%6."/>
      <w:lvlJc w:val="left"/>
      <w:pPr>
        <w:tabs>
          <w:tab w:val="num" w:pos="3010"/>
        </w:tabs>
        <w:ind w:left="3010" w:hanging="180"/>
      </w:pPr>
    </w:lvl>
    <w:lvl w:ilvl="6">
      <w:start w:val="1"/>
      <w:numFmt w:val="decimal"/>
      <w:lvlText w:val="%7."/>
      <w:lvlJc w:val="left"/>
      <w:pPr>
        <w:tabs>
          <w:tab w:val="num" w:pos="3730"/>
        </w:tabs>
        <w:ind w:left="3730" w:hanging="360"/>
      </w:pPr>
    </w:lvl>
    <w:lvl w:ilvl="7">
      <w:start w:val="1"/>
      <w:numFmt w:val="lowerLetter"/>
      <w:lvlText w:val="%8."/>
      <w:lvlJc w:val="left"/>
      <w:pPr>
        <w:tabs>
          <w:tab w:val="num" w:pos="4450"/>
        </w:tabs>
        <w:ind w:left="4450" w:hanging="360"/>
      </w:pPr>
    </w:lvl>
    <w:lvl w:ilvl="8">
      <w:start w:val="1"/>
      <w:numFmt w:val="lowerRoman"/>
      <w:lvlText w:val="%9."/>
      <w:lvlJc w:val="left"/>
      <w:pPr>
        <w:tabs>
          <w:tab w:val="num" w:pos="5170"/>
        </w:tabs>
        <w:ind w:left="5170" w:hanging="18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73DC1486"/>
    <w:multiLevelType w:val="hybridMultilevel"/>
    <w:tmpl w:val="1A801B54"/>
    <w:name w:val="WW8Num622"/>
    <w:lvl w:ilvl="0" w:tplc="F8662AB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111516">
    <w:abstractNumId w:val="0"/>
  </w:num>
  <w:num w:numId="2" w16cid:durableId="849370487">
    <w:abstractNumId w:val="1"/>
  </w:num>
  <w:num w:numId="3" w16cid:durableId="1169099406">
    <w:abstractNumId w:val="2"/>
  </w:num>
  <w:num w:numId="4" w16cid:durableId="254285081">
    <w:abstractNumId w:val="3"/>
  </w:num>
  <w:num w:numId="5" w16cid:durableId="1825586871">
    <w:abstractNumId w:val="8"/>
  </w:num>
  <w:num w:numId="6" w16cid:durableId="1459028583">
    <w:abstractNumId w:val="6"/>
  </w:num>
  <w:num w:numId="7" w16cid:durableId="127672654">
    <w:abstractNumId w:val="5"/>
  </w:num>
  <w:num w:numId="8" w16cid:durableId="613026932">
    <w:abstractNumId w:val="4"/>
  </w:num>
  <w:num w:numId="9" w16cid:durableId="354160380">
    <w:abstractNumId w:val="7"/>
  </w:num>
  <w:num w:numId="10" w16cid:durableId="19685829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9EF"/>
    <w:rsid w:val="002832FA"/>
    <w:rsid w:val="003B3D9A"/>
    <w:rsid w:val="00402D32"/>
    <w:rsid w:val="008222BC"/>
    <w:rsid w:val="009A49EF"/>
    <w:rsid w:val="00A56133"/>
    <w:rsid w:val="00B200A8"/>
    <w:rsid w:val="00D8662B"/>
    <w:rsid w:val="00D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73676"/>
  <w15:chartTrackingRefBased/>
  <w15:docId w15:val="{C5DFBF91-FD14-499C-82A8-1CCCB44C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D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02D32"/>
    <w:rPr>
      <w:color w:val="0000FF"/>
      <w:u w:val="single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"/>
    <w:basedOn w:val="Normalny"/>
    <w:link w:val="AkapitzlistZnak"/>
    <w:uiPriority w:val="99"/>
    <w:qFormat/>
    <w:rsid w:val="00402D32"/>
    <w:pPr>
      <w:suppressAutoHyphens w:val="0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99"/>
    <w:locked/>
    <w:rsid w:val="00402D3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1000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Wiejacha</dc:creator>
  <cp:keywords/>
  <dc:description/>
  <cp:lastModifiedBy>Robert Kabat</cp:lastModifiedBy>
  <cp:revision>2</cp:revision>
  <dcterms:created xsi:type="dcterms:W3CDTF">2026-02-11T13:59:00Z</dcterms:created>
  <dcterms:modified xsi:type="dcterms:W3CDTF">2026-02-11T13:59:00Z</dcterms:modified>
</cp:coreProperties>
</file>