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04530" w14:textId="0918610E" w:rsidR="00A4515D" w:rsidRPr="00106761" w:rsidRDefault="00A4515D" w:rsidP="00A4515D">
      <w:pPr>
        <w:autoSpaceDE w:val="0"/>
        <w:autoSpaceDN w:val="0"/>
        <w:adjustRightInd w:val="0"/>
        <w:ind w:left="9854" w:firstLine="352"/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</w:pPr>
      <w:r w:rsidRPr="00106761"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  <w:t xml:space="preserve">Załącznik nr </w:t>
      </w:r>
      <w:r w:rsidR="00106761" w:rsidRPr="00106761"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  <w:t>2</w:t>
      </w:r>
      <w:r w:rsidRPr="00106761"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  <w:t xml:space="preserve"> do Zapytania ofertowego</w:t>
      </w:r>
    </w:p>
    <w:p w14:paraId="26E1FAD1" w14:textId="77777777" w:rsidR="00A4515D" w:rsidRDefault="00A4515D" w:rsidP="00A4515D">
      <w:pPr>
        <w:autoSpaceDE w:val="0"/>
        <w:autoSpaceDN w:val="0"/>
        <w:adjustRightInd w:val="0"/>
        <w:rPr>
          <w:rFonts w:ascii="Arial" w:eastAsia="Lucida Sans Unicode" w:hAnsi="Arial" w:cs="Arial"/>
          <w:b/>
          <w:color w:val="000000"/>
          <w:szCs w:val="20"/>
          <w:lang w:bidi="en-US"/>
        </w:rPr>
      </w:pPr>
    </w:p>
    <w:p w14:paraId="09259BD2" w14:textId="1C9BFA67" w:rsidR="004969C7" w:rsidRDefault="004969C7" w:rsidP="00A4515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Nazwa i adres Wykonawcy: </w:t>
      </w:r>
    </w:p>
    <w:p w14:paraId="02D78D47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</w:p>
    <w:p w14:paraId="225382EF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</w:p>
    <w:p w14:paraId="78D2CFC2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</w:p>
    <w:p w14:paraId="4A793A84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p w14:paraId="27C6A94E" w14:textId="77777777" w:rsidR="00BA375D" w:rsidRPr="00BA375D" w:rsidRDefault="00BA375D" w:rsidP="00703A8D">
      <w:pPr>
        <w:keepNext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adjustRightInd w:val="0"/>
        <w:spacing w:line="200" w:lineRule="atLeast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0B59D687" w14:textId="2DF3A58D" w:rsidR="006C573E" w:rsidRDefault="00E7799D" w:rsidP="00BF1D41">
      <w:pPr>
        <w:jc w:val="center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</w:pPr>
      <w:r w:rsidRPr="00BF1D41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 xml:space="preserve">WYKAZ WYKONANYCH </w:t>
      </w:r>
      <w:r w:rsidR="00A4515D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>PRAC/</w:t>
      </w:r>
      <w:r w:rsidR="00516017" w:rsidRPr="00BF1D41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 xml:space="preserve">ROBÓT </w:t>
      </w:r>
      <w:r w:rsidR="00A4515D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>KONSERWATORSKICH</w:t>
      </w:r>
      <w:r w:rsidR="00BA375D" w:rsidRPr="00BF1D41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</w:p>
    <w:p w14:paraId="24628C89" w14:textId="77777777" w:rsidR="00A4515D" w:rsidRDefault="00A4515D" w:rsidP="00A4515D">
      <w:pPr>
        <w:jc w:val="center"/>
        <w:rPr>
          <w:rFonts w:ascii="Arial" w:hAnsi="Arial" w:cs="Arial"/>
          <w:sz w:val="22"/>
          <w:lang w:eastAsia="pl-PL"/>
        </w:rPr>
      </w:pPr>
    </w:p>
    <w:p w14:paraId="1225CF38" w14:textId="3A0F4F96" w:rsidR="00A4515D" w:rsidRDefault="00A4515D" w:rsidP="00A4515D">
      <w:pPr>
        <w:jc w:val="center"/>
        <w:rPr>
          <w:rFonts w:ascii="Arial" w:hAnsi="Arial" w:cs="Arial"/>
          <w:b/>
          <w:sz w:val="22"/>
        </w:rPr>
      </w:pPr>
      <w:r w:rsidRPr="00D942CD">
        <w:rPr>
          <w:rFonts w:ascii="Arial" w:hAnsi="Arial" w:cs="Arial"/>
          <w:sz w:val="22"/>
          <w:lang w:eastAsia="pl-PL"/>
        </w:rPr>
        <w:t xml:space="preserve">na potrzeby postępowania o udzielenie zamówienia publicznego </w:t>
      </w:r>
      <w:r w:rsidRPr="00D942CD">
        <w:rPr>
          <w:rFonts w:ascii="Arial" w:hAnsi="Arial" w:cs="Arial"/>
          <w:b/>
          <w:bCs/>
          <w:color w:val="000000"/>
          <w:kern w:val="1"/>
          <w:sz w:val="22"/>
          <w:lang w:eastAsia="ar-SA"/>
        </w:rPr>
        <w:t xml:space="preserve">pn. </w:t>
      </w:r>
      <w:r w:rsidR="00106761" w:rsidRPr="00106761">
        <w:rPr>
          <w:rFonts w:ascii="Arial" w:hAnsi="Arial" w:cs="Arial"/>
          <w:b/>
          <w:sz w:val="22"/>
        </w:rPr>
        <w:t>„Remont i konserwacja elewacji kościoła parafialnego p.w. Św. Jana Chrzciciela w Skalbmierzu.”</w:t>
      </w:r>
    </w:p>
    <w:p w14:paraId="2C7757F4" w14:textId="3C0650C4" w:rsidR="005D03FC" w:rsidRDefault="005D03FC" w:rsidP="00671A70">
      <w:pPr>
        <w:jc w:val="center"/>
        <w:rPr>
          <w:rFonts w:ascii="Arial" w:eastAsia="Times New Roman" w:hAnsi="Arial" w:cs="Arial"/>
          <w:kern w:val="1"/>
          <w:szCs w:val="20"/>
          <w:lang w:eastAsia="ar-SA"/>
        </w:rPr>
      </w:pPr>
    </w:p>
    <w:p w14:paraId="37B1FEBD" w14:textId="77777777" w:rsidR="00C87F0D" w:rsidRPr="00FA0E57" w:rsidRDefault="00C87F0D" w:rsidP="00671A70">
      <w:pPr>
        <w:jc w:val="center"/>
        <w:rPr>
          <w:rFonts w:ascii="Arial" w:eastAsia="Times New Roman" w:hAnsi="Arial" w:cs="Arial"/>
          <w:kern w:val="1"/>
          <w:szCs w:val="20"/>
          <w:lang w:eastAsia="ar-SA"/>
        </w:rPr>
      </w:pPr>
    </w:p>
    <w:tbl>
      <w:tblPr>
        <w:tblW w:w="133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250"/>
        <w:gridCol w:w="1842"/>
        <w:gridCol w:w="2268"/>
        <w:gridCol w:w="2552"/>
        <w:gridCol w:w="2835"/>
      </w:tblGrid>
      <w:tr w:rsidR="00894602" w:rsidRPr="00046F16" w14:paraId="1EA2220D" w14:textId="77777777" w:rsidTr="004969C7">
        <w:trPr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6E509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Lp.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6D7172" w14:textId="77777777" w:rsidR="00894602" w:rsidRPr="00046F16" w:rsidRDefault="00894602" w:rsidP="00894602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Nazwa i rodzaj wykonywanych  </w:t>
            </w:r>
          </w:p>
          <w:p w14:paraId="4AA600D3" w14:textId="77777777" w:rsidR="00894602" w:rsidRPr="00046F16" w:rsidRDefault="000D3A2A" w:rsidP="00894602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r</w:t>
            </w:r>
            <w:r w:rsidR="00516017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obót, miejsce wykonania</w:t>
            </w:r>
          </w:p>
          <w:p w14:paraId="5D7A7365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9D43D" w14:textId="338036D8" w:rsidR="00894602" w:rsidRPr="00046F16" w:rsidRDefault="00894602" w:rsidP="002B6527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Data </w:t>
            </w:r>
            <w:r w:rsidR="005B4805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wykonania </w:t>
            </w: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(d-m-r)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00D3D" w14:textId="77777777" w:rsidR="00894602" w:rsidRPr="00046F16" w:rsidRDefault="00894602" w:rsidP="00516017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Wartość brutto zrealizowanych </w:t>
            </w:r>
            <w:r w:rsidR="00516017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robót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8B846" w14:textId="77777777" w:rsidR="00894602" w:rsidRPr="00046F16" w:rsidRDefault="00894602" w:rsidP="005B4805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Nazwa i adres  wykonawcy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3D22A7A" w14:textId="77777777" w:rsidR="00894602" w:rsidRPr="00046F16" w:rsidRDefault="00516017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Podmiot na rzecz którego wykonano roboty</w:t>
            </w:r>
            <w:r w:rsidR="00894602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 </w:t>
            </w:r>
          </w:p>
          <w:p w14:paraId="00B44405" w14:textId="77777777" w:rsidR="00894602" w:rsidRPr="00046F16" w:rsidRDefault="00894602" w:rsidP="00894602">
            <w:pPr>
              <w:suppressAutoHyphens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(nazwa, adres)</w:t>
            </w:r>
          </w:p>
        </w:tc>
      </w:tr>
      <w:tr w:rsidR="00894602" w:rsidRPr="00046F16" w14:paraId="38C1D075" w14:textId="77777777" w:rsidTr="00583FD7">
        <w:trPr>
          <w:trHeight w:val="99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102F9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DCEB" w14:textId="77777777" w:rsidR="00894602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1FB6E60F" w14:textId="77777777" w:rsidR="00583FD7" w:rsidRDefault="00583FD7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46A49A40" w14:textId="77777777" w:rsidR="00583FD7" w:rsidRPr="00046F16" w:rsidRDefault="00583FD7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6A0F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2AF78F00" w14:textId="77777777" w:rsidR="00894602" w:rsidRPr="00046F16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7635CCC3" w14:textId="77777777" w:rsidR="00894602" w:rsidRPr="00046F16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45E9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B2DD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132DC378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5DB09DBF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8958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  <w:tr w:rsidR="00095F6F" w:rsidRPr="00046F16" w14:paraId="5921B910" w14:textId="77777777" w:rsidTr="00583FD7">
        <w:trPr>
          <w:trHeight w:val="112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EA06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D9FF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E22E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D0AF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987A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3E10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  <w:tr w:rsidR="00095F6F" w:rsidRPr="00046F16" w14:paraId="6C8B4964" w14:textId="77777777" w:rsidTr="00583FD7">
        <w:trPr>
          <w:trHeight w:val="112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7F10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8A5E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0EDE0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266EB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1638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3BCF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</w:tbl>
    <w:p w14:paraId="368B6F53" w14:textId="77777777" w:rsidR="00E7799D" w:rsidRPr="00046F16" w:rsidRDefault="00E7799D" w:rsidP="00E7799D">
      <w:pPr>
        <w:suppressAutoHyphens/>
        <w:spacing w:after="240" w:line="200" w:lineRule="atLeast"/>
        <w:ind w:left="0" w:firstLine="0"/>
        <w:jc w:val="both"/>
        <w:rPr>
          <w:rFonts w:ascii="Arial" w:eastAsia="Times New Roman" w:hAnsi="Arial" w:cs="Arial"/>
          <w:kern w:val="1"/>
          <w:szCs w:val="20"/>
          <w:lang w:eastAsia="ar-SA"/>
        </w:rPr>
      </w:pPr>
    </w:p>
    <w:p w14:paraId="1E3A8F82" w14:textId="77777777" w:rsidR="009A2588" w:rsidRPr="00106761" w:rsidRDefault="009A2588" w:rsidP="009A2588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100" w:lineRule="atLeast"/>
        <w:jc w:val="both"/>
        <w:outlineLvl w:val="2"/>
        <w:rPr>
          <w:rFonts w:ascii="Arial" w:eastAsia="Times New Roman" w:hAnsi="Arial" w:cs="Arial"/>
          <w:color w:val="C00000"/>
          <w:kern w:val="1"/>
          <w:szCs w:val="20"/>
        </w:rPr>
      </w:pPr>
      <w:r w:rsidRPr="00106761">
        <w:rPr>
          <w:rFonts w:ascii="Arial" w:eastAsia="Times New Roman" w:hAnsi="Arial" w:cs="Arial"/>
          <w:b/>
          <w:bCs/>
          <w:color w:val="C00000"/>
          <w:kern w:val="1"/>
          <w:szCs w:val="20"/>
          <w:u w:val="single"/>
        </w:rPr>
        <w:t>UWAGA</w:t>
      </w:r>
      <w:r w:rsidRPr="00106761">
        <w:rPr>
          <w:rFonts w:ascii="Arial" w:eastAsia="Times New Roman" w:hAnsi="Arial" w:cs="Arial"/>
          <w:b/>
          <w:bCs/>
          <w:color w:val="C00000"/>
          <w:kern w:val="1"/>
          <w:szCs w:val="20"/>
        </w:rPr>
        <w:t>:</w:t>
      </w:r>
    </w:p>
    <w:p w14:paraId="7F61B0D3" w14:textId="77777777" w:rsidR="00A4515D" w:rsidRDefault="001B2317" w:rsidP="001B2317">
      <w:pPr>
        <w:spacing w:before="120"/>
        <w:rPr>
          <w:rFonts w:ascii="Arial" w:hAnsi="Arial" w:cs="Arial"/>
        </w:rPr>
      </w:pPr>
      <w:r w:rsidRPr="001B2317">
        <w:rPr>
          <w:rFonts w:ascii="Arial" w:hAnsi="Arial" w:cs="Arial"/>
        </w:rPr>
        <w:t xml:space="preserve">Do wykazu należy załączyć </w:t>
      </w:r>
      <w:r w:rsidR="00A4515D" w:rsidRPr="00FA563E">
        <w:rPr>
          <w:rFonts w:ascii="Arial" w:hAnsi="Arial" w:cs="Arial"/>
        </w:rPr>
        <w:t>potwierdzenie</w:t>
      </w:r>
      <w:r w:rsidR="00A4515D">
        <w:rPr>
          <w:rFonts w:ascii="Arial" w:hAnsi="Arial" w:cs="Arial"/>
        </w:rPr>
        <w:t xml:space="preserve"> </w:t>
      </w:r>
      <w:r w:rsidR="00A4515D" w:rsidRPr="00FA563E">
        <w:rPr>
          <w:rFonts w:ascii="Arial" w:hAnsi="Arial" w:cs="Arial"/>
        </w:rPr>
        <w:t xml:space="preserve">należytego wykonania </w:t>
      </w:r>
      <w:r w:rsidR="00A4515D">
        <w:rPr>
          <w:rFonts w:ascii="Arial" w:hAnsi="Arial" w:cs="Arial"/>
        </w:rPr>
        <w:t>ww. prac/</w:t>
      </w:r>
      <w:r w:rsidR="00A4515D" w:rsidRPr="001B2317">
        <w:rPr>
          <w:rFonts w:ascii="Arial" w:hAnsi="Arial" w:cs="Arial"/>
        </w:rPr>
        <w:t>rob</w:t>
      </w:r>
      <w:r w:rsidR="00A4515D">
        <w:rPr>
          <w:rFonts w:ascii="Arial" w:hAnsi="Arial" w:cs="Arial"/>
        </w:rPr>
        <w:t>ót</w:t>
      </w:r>
      <w:r w:rsidR="00A4515D" w:rsidRPr="001B2317">
        <w:rPr>
          <w:rFonts w:ascii="Arial" w:hAnsi="Arial" w:cs="Arial"/>
        </w:rPr>
        <w:t xml:space="preserve"> </w:t>
      </w:r>
      <w:r w:rsidR="00A4515D" w:rsidRPr="00FA563E">
        <w:rPr>
          <w:rFonts w:ascii="Arial" w:hAnsi="Arial" w:cs="Arial"/>
        </w:rPr>
        <w:t>- np. w formie protokołów odbioru, zaświadczeń urzędowych, listów rekomendacyjnych podpisanych przez inwestora</w:t>
      </w:r>
      <w:r w:rsidR="00A4515D">
        <w:rPr>
          <w:rFonts w:ascii="Arial" w:hAnsi="Arial" w:cs="Arial"/>
        </w:rPr>
        <w:t xml:space="preserve">, referencji </w:t>
      </w:r>
      <w:r w:rsidR="00A4515D" w:rsidRPr="00FA563E">
        <w:rPr>
          <w:rFonts w:ascii="Arial" w:hAnsi="Arial" w:cs="Arial"/>
        </w:rPr>
        <w:t xml:space="preserve"> itp.</w:t>
      </w:r>
    </w:p>
    <w:sectPr w:rsidR="00A4515D" w:rsidSect="00A52C66">
      <w:headerReference w:type="default" r:id="rId8"/>
      <w:pgSz w:w="16838" w:h="11906" w:orient="landscape" w:code="9"/>
      <w:pgMar w:top="851" w:right="1134" w:bottom="849" w:left="993" w:header="397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7F56A" w14:textId="77777777" w:rsidR="00A52C66" w:rsidRDefault="00A52C66" w:rsidP="00655BC3">
      <w:r>
        <w:separator/>
      </w:r>
    </w:p>
  </w:endnote>
  <w:endnote w:type="continuationSeparator" w:id="0">
    <w:p w14:paraId="7D27BD6B" w14:textId="77777777" w:rsidR="00A52C66" w:rsidRDefault="00A52C66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OpenSymbol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27EF9" w14:textId="77777777" w:rsidR="00A52C66" w:rsidRDefault="00A52C66" w:rsidP="00655BC3">
      <w:r>
        <w:separator/>
      </w:r>
    </w:p>
  </w:footnote>
  <w:footnote w:type="continuationSeparator" w:id="0">
    <w:p w14:paraId="45F24604" w14:textId="77777777" w:rsidR="00A52C66" w:rsidRDefault="00A52C66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7F67C" w14:textId="6E31BFA4" w:rsidR="001558D3" w:rsidRDefault="001558D3" w:rsidP="001558D3">
    <w:pPr>
      <w:pStyle w:val="Nagwek"/>
      <w:jc w:val="center"/>
    </w:pPr>
    <w:r>
      <w:rPr>
        <w:noProof/>
      </w:rPr>
      <w:drawing>
        <wp:inline distT="0" distB="0" distL="0" distR="0" wp14:anchorId="6383CF01" wp14:editId="60D889F7">
          <wp:extent cx="4852670" cy="847725"/>
          <wp:effectExtent l="0" t="0" r="5080" b="9525"/>
          <wp:docPr id="6765774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267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0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5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7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6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10403485">
    <w:abstractNumId w:val="21"/>
  </w:num>
  <w:num w:numId="2" w16cid:durableId="844828952">
    <w:abstractNumId w:val="0"/>
  </w:num>
  <w:num w:numId="3" w16cid:durableId="905991873">
    <w:abstractNumId w:val="8"/>
  </w:num>
  <w:num w:numId="4" w16cid:durableId="442843128">
    <w:abstractNumId w:val="14"/>
  </w:num>
  <w:num w:numId="5" w16cid:durableId="580650042">
    <w:abstractNumId w:val="7"/>
  </w:num>
  <w:num w:numId="6" w16cid:durableId="1009334334">
    <w:abstractNumId w:val="11"/>
  </w:num>
  <w:num w:numId="7" w16cid:durableId="747387568">
    <w:abstractNumId w:val="9"/>
  </w:num>
  <w:num w:numId="8" w16cid:durableId="644551315">
    <w:abstractNumId w:val="42"/>
  </w:num>
  <w:num w:numId="9" w16cid:durableId="323633512">
    <w:abstractNumId w:val="10"/>
  </w:num>
  <w:num w:numId="10" w16cid:durableId="1775632877">
    <w:abstractNumId w:val="19"/>
  </w:num>
  <w:num w:numId="11" w16cid:durableId="1944996309">
    <w:abstractNumId w:val="45"/>
  </w:num>
  <w:num w:numId="12" w16cid:durableId="1518537636">
    <w:abstractNumId w:val="26"/>
  </w:num>
  <w:num w:numId="13" w16cid:durableId="46999816">
    <w:abstractNumId w:val="39"/>
  </w:num>
  <w:num w:numId="14" w16cid:durableId="1258102377">
    <w:abstractNumId w:val="12"/>
  </w:num>
  <w:num w:numId="15" w16cid:durableId="2094234032">
    <w:abstractNumId w:val="27"/>
  </w:num>
  <w:num w:numId="16" w16cid:durableId="1523863031">
    <w:abstractNumId w:val="30"/>
  </w:num>
  <w:num w:numId="17" w16cid:durableId="870608796">
    <w:abstractNumId w:val="17"/>
  </w:num>
  <w:num w:numId="18" w16cid:durableId="789587226">
    <w:abstractNumId w:val="15"/>
  </w:num>
  <w:num w:numId="19" w16cid:durableId="1261521967">
    <w:abstractNumId w:val="16"/>
  </w:num>
  <w:num w:numId="20" w16cid:durableId="2110736029">
    <w:abstractNumId w:val="18"/>
  </w:num>
  <w:num w:numId="21" w16cid:durableId="442001707">
    <w:abstractNumId w:val="24"/>
  </w:num>
  <w:num w:numId="22" w16cid:durableId="1836021883">
    <w:abstractNumId w:val="44"/>
  </w:num>
  <w:num w:numId="23" w16cid:durableId="1267614055">
    <w:abstractNumId w:val="43"/>
  </w:num>
  <w:num w:numId="24" w16cid:durableId="924000091">
    <w:abstractNumId w:val="35"/>
  </w:num>
  <w:num w:numId="25" w16cid:durableId="1856771614">
    <w:abstractNumId w:val="13"/>
  </w:num>
  <w:num w:numId="26" w16cid:durableId="1751148300">
    <w:abstractNumId w:val="46"/>
  </w:num>
  <w:num w:numId="27" w16cid:durableId="1859656924">
    <w:abstractNumId w:val="14"/>
  </w:num>
  <w:num w:numId="28" w16cid:durableId="1972242819">
    <w:abstractNumId w:val="14"/>
  </w:num>
  <w:num w:numId="29" w16cid:durableId="1416711604">
    <w:abstractNumId w:val="14"/>
  </w:num>
  <w:num w:numId="30" w16cid:durableId="1872181090">
    <w:abstractNumId w:val="14"/>
  </w:num>
  <w:num w:numId="31" w16cid:durableId="1348486632">
    <w:abstractNumId w:val="14"/>
  </w:num>
  <w:num w:numId="32" w16cid:durableId="1648315189">
    <w:abstractNumId w:val="14"/>
  </w:num>
  <w:num w:numId="33" w16cid:durableId="1367369009">
    <w:abstractNumId w:val="31"/>
  </w:num>
  <w:num w:numId="34" w16cid:durableId="195850048">
    <w:abstractNumId w:val="36"/>
  </w:num>
  <w:num w:numId="35" w16cid:durableId="1615746628">
    <w:abstractNumId w:val="22"/>
  </w:num>
  <w:num w:numId="36" w16cid:durableId="1221090504">
    <w:abstractNumId w:val="14"/>
  </w:num>
  <w:num w:numId="37" w16cid:durableId="2013025719">
    <w:abstractNumId w:val="40"/>
  </w:num>
  <w:num w:numId="38" w16cid:durableId="1483497701">
    <w:abstractNumId w:val="20"/>
  </w:num>
  <w:num w:numId="39" w16cid:durableId="70389554">
    <w:abstractNumId w:val="14"/>
  </w:num>
  <w:num w:numId="40" w16cid:durableId="481118389">
    <w:abstractNumId w:val="1"/>
  </w:num>
  <w:num w:numId="41" w16cid:durableId="1686177835">
    <w:abstractNumId w:val="41"/>
  </w:num>
  <w:num w:numId="42" w16cid:durableId="1077435139">
    <w:abstractNumId w:val="34"/>
  </w:num>
  <w:num w:numId="43" w16cid:durableId="1426727537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134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C3"/>
    <w:rsid w:val="000004D9"/>
    <w:rsid w:val="00002461"/>
    <w:rsid w:val="00004EC8"/>
    <w:rsid w:val="00004F45"/>
    <w:rsid w:val="00005C7F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7B74"/>
    <w:rsid w:val="00042BAC"/>
    <w:rsid w:val="0004583E"/>
    <w:rsid w:val="00045F87"/>
    <w:rsid w:val="00046F16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4FAE"/>
    <w:rsid w:val="00065C12"/>
    <w:rsid w:val="000668F3"/>
    <w:rsid w:val="00070765"/>
    <w:rsid w:val="00073260"/>
    <w:rsid w:val="0007472B"/>
    <w:rsid w:val="00074A8D"/>
    <w:rsid w:val="000773AE"/>
    <w:rsid w:val="00080B29"/>
    <w:rsid w:val="00082C51"/>
    <w:rsid w:val="000847C9"/>
    <w:rsid w:val="00084BC6"/>
    <w:rsid w:val="000852CF"/>
    <w:rsid w:val="00086523"/>
    <w:rsid w:val="000874E6"/>
    <w:rsid w:val="0009041E"/>
    <w:rsid w:val="00091B62"/>
    <w:rsid w:val="00092D6D"/>
    <w:rsid w:val="00093BA2"/>
    <w:rsid w:val="00094176"/>
    <w:rsid w:val="00094754"/>
    <w:rsid w:val="000955DB"/>
    <w:rsid w:val="00095F6F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3535"/>
    <w:rsid w:val="000D3A2A"/>
    <w:rsid w:val="000D52A7"/>
    <w:rsid w:val="000D668D"/>
    <w:rsid w:val="000D6FD0"/>
    <w:rsid w:val="000D7C80"/>
    <w:rsid w:val="000D7D81"/>
    <w:rsid w:val="000E14A3"/>
    <w:rsid w:val="000E269B"/>
    <w:rsid w:val="000E2751"/>
    <w:rsid w:val="000E33C9"/>
    <w:rsid w:val="000E46B5"/>
    <w:rsid w:val="000E4DB6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06761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71A0"/>
    <w:rsid w:val="001279D0"/>
    <w:rsid w:val="00130741"/>
    <w:rsid w:val="00130FCD"/>
    <w:rsid w:val="001319DE"/>
    <w:rsid w:val="00134863"/>
    <w:rsid w:val="00134F62"/>
    <w:rsid w:val="001368D8"/>
    <w:rsid w:val="00140483"/>
    <w:rsid w:val="00141FA1"/>
    <w:rsid w:val="001440A1"/>
    <w:rsid w:val="001465D8"/>
    <w:rsid w:val="00146E87"/>
    <w:rsid w:val="00147683"/>
    <w:rsid w:val="0015025A"/>
    <w:rsid w:val="00151308"/>
    <w:rsid w:val="00151DAE"/>
    <w:rsid w:val="00151E9E"/>
    <w:rsid w:val="0015380C"/>
    <w:rsid w:val="00153E57"/>
    <w:rsid w:val="0015477D"/>
    <w:rsid w:val="001558D3"/>
    <w:rsid w:val="001559C1"/>
    <w:rsid w:val="00155D50"/>
    <w:rsid w:val="00156CB5"/>
    <w:rsid w:val="00161AB4"/>
    <w:rsid w:val="00162DDA"/>
    <w:rsid w:val="001638CB"/>
    <w:rsid w:val="00163912"/>
    <w:rsid w:val="001653D6"/>
    <w:rsid w:val="001664DF"/>
    <w:rsid w:val="00166FF4"/>
    <w:rsid w:val="00167800"/>
    <w:rsid w:val="00167CEC"/>
    <w:rsid w:val="00170ECA"/>
    <w:rsid w:val="00174092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5218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750E"/>
    <w:rsid w:val="001B1A36"/>
    <w:rsid w:val="001B2317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564C"/>
    <w:rsid w:val="00206A3E"/>
    <w:rsid w:val="00207DAD"/>
    <w:rsid w:val="00210D81"/>
    <w:rsid w:val="00211CE9"/>
    <w:rsid w:val="00212CC0"/>
    <w:rsid w:val="00213203"/>
    <w:rsid w:val="00213700"/>
    <w:rsid w:val="00214C90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5EC6"/>
    <w:rsid w:val="00256023"/>
    <w:rsid w:val="00263D19"/>
    <w:rsid w:val="00264914"/>
    <w:rsid w:val="002653AF"/>
    <w:rsid w:val="002664B8"/>
    <w:rsid w:val="00272293"/>
    <w:rsid w:val="0027367B"/>
    <w:rsid w:val="00273A88"/>
    <w:rsid w:val="002761B4"/>
    <w:rsid w:val="00277907"/>
    <w:rsid w:val="0028637C"/>
    <w:rsid w:val="00287706"/>
    <w:rsid w:val="00290150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E0C"/>
    <w:rsid w:val="002B4C3E"/>
    <w:rsid w:val="002B6527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E726B"/>
    <w:rsid w:val="002F04C2"/>
    <w:rsid w:val="002F29EC"/>
    <w:rsid w:val="002F3725"/>
    <w:rsid w:val="002F51C1"/>
    <w:rsid w:val="002F5B1C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8E8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092"/>
    <w:rsid w:val="003808AC"/>
    <w:rsid w:val="00381366"/>
    <w:rsid w:val="003819BE"/>
    <w:rsid w:val="00381A0A"/>
    <w:rsid w:val="0038265E"/>
    <w:rsid w:val="00382D3A"/>
    <w:rsid w:val="00383232"/>
    <w:rsid w:val="00383CA4"/>
    <w:rsid w:val="00383CEC"/>
    <w:rsid w:val="00383F12"/>
    <w:rsid w:val="0038403C"/>
    <w:rsid w:val="00386625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5D76"/>
    <w:rsid w:val="003E6C6E"/>
    <w:rsid w:val="003E71E2"/>
    <w:rsid w:val="003F0A6E"/>
    <w:rsid w:val="003F1E0E"/>
    <w:rsid w:val="003F2649"/>
    <w:rsid w:val="003F41EB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A02"/>
    <w:rsid w:val="00420C4B"/>
    <w:rsid w:val="00420DAA"/>
    <w:rsid w:val="00423FDB"/>
    <w:rsid w:val="00425BA2"/>
    <w:rsid w:val="00426484"/>
    <w:rsid w:val="00427883"/>
    <w:rsid w:val="00430CFC"/>
    <w:rsid w:val="004330BE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2F6C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4E1E"/>
    <w:rsid w:val="00476D7E"/>
    <w:rsid w:val="004810D4"/>
    <w:rsid w:val="0048140F"/>
    <w:rsid w:val="004825F1"/>
    <w:rsid w:val="00485A04"/>
    <w:rsid w:val="0048626F"/>
    <w:rsid w:val="00493067"/>
    <w:rsid w:val="00494C0B"/>
    <w:rsid w:val="004969C7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D5051"/>
    <w:rsid w:val="004E0F2E"/>
    <w:rsid w:val="004E14B9"/>
    <w:rsid w:val="004E154C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C58"/>
    <w:rsid w:val="004F550D"/>
    <w:rsid w:val="004F6359"/>
    <w:rsid w:val="004F6A77"/>
    <w:rsid w:val="004F7D78"/>
    <w:rsid w:val="004F7F55"/>
    <w:rsid w:val="00501C45"/>
    <w:rsid w:val="0050220F"/>
    <w:rsid w:val="00502A3B"/>
    <w:rsid w:val="005039BF"/>
    <w:rsid w:val="00505474"/>
    <w:rsid w:val="00505573"/>
    <w:rsid w:val="005064C5"/>
    <w:rsid w:val="0050794A"/>
    <w:rsid w:val="00510381"/>
    <w:rsid w:val="00512936"/>
    <w:rsid w:val="0051440A"/>
    <w:rsid w:val="005144D4"/>
    <w:rsid w:val="005154D3"/>
    <w:rsid w:val="00515A75"/>
    <w:rsid w:val="00516017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47CB2"/>
    <w:rsid w:val="00550B85"/>
    <w:rsid w:val="00551EC8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725F"/>
    <w:rsid w:val="00567DED"/>
    <w:rsid w:val="005720F5"/>
    <w:rsid w:val="00572503"/>
    <w:rsid w:val="00573778"/>
    <w:rsid w:val="005743D8"/>
    <w:rsid w:val="0057488F"/>
    <w:rsid w:val="005773C4"/>
    <w:rsid w:val="005773E6"/>
    <w:rsid w:val="0058047C"/>
    <w:rsid w:val="00583C6B"/>
    <w:rsid w:val="00583FD7"/>
    <w:rsid w:val="005860EA"/>
    <w:rsid w:val="00587FDD"/>
    <w:rsid w:val="00590EA5"/>
    <w:rsid w:val="00591BB6"/>
    <w:rsid w:val="00591CE5"/>
    <w:rsid w:val="00593767"/>
    <w:rsid w:val="00595EDC"/>
    <w:rsid w:val="00596266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3449"/>
    <w:rsid w:val="005C35E7"/>
    <w:rsid w:val="005C3C4F"/>
    <w:rsid w:val="005C5120"/>
    <w:rsid w:val="005D03FC"/>
    <w:rsid w:val="005D1E58"/>
    <w:rsid w:val="005D4437"/>
    <w:rsid w:val="005D56A0"/>
    <w:rsid w:val="005D7508"/>
    <w:rsid w:val="005E047B"/>
    <w:rsid w:val="005E2B46"/>
    <w:rsid w:val="005E37FC"/>
    <w:rsid w:val="005E3F07"/>
    <w:rsid w:val="005E486E"/>
    <w:rsid w:val="005E4FE5"/>
    <w:rsid w:val="005E5730"/>
    <w:rsid w:val="005E791D"/>
    <w:rsid w:val="005F20AE"/>
    <w:rsid w:val="005F30E7"/>
    <w:rsid w:val="005F48BF"/>
    <w:rsid w:val="005F4F34"/>
    <w:rsid w:val="005F4F35"/>
    <w:rsid w:val="005F6170"/>
    <w:rsid w:val="005F6B28"/>
    <w:rsid w:val="005F6E05"/>
    <w:rsid w:val="005F7C1A"/>
    <w:rsid w:val="00600449"/>
    <w:rsid w:val="006010D4"/>
    <w:rsid w:val="006023E0"/>
    <w:rsid w:val="00603350"/>
    <w:rsid w:val="00605829"/>
    <w:rsid w:val="00606DED"/>
    <w:rsid w:val="0060732F"/>
    <w:rsid w:val="00607DC1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E8B"/>
    <w:rsid w:val="00626FDA"/>
    <w:rsid w:val="0062720F"/>
    <w:rsid w:val="00627B56"/>
    <w:rsid w:val="00633E49"/>
    <w:rsid w:val="00634A5C"/>
    <w:rsid w:val="00636026"/>
    <w:rsid w:val="006378B6"/>
    <w:rsid w:val="00637EE6"/>
    <w:rsid w:val="006435A8"/>
    <w:rsid w:val="006439DD"/>
    <w:rsid w:val="00644F73"/>
    <w:rsid w:val="00646EBD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1A70"/>
    <w:rsid w:val="00672FBD"/>
    <w:rsid w:val="0067382C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3EF6"/>
    <w:rsid w:val="00695365"/>
    <w:rsid w:val="00696025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2558"/>
    <w:rsid w:val="006C2F60"/>
    <w:rsid w:val="006C361C"/>
    <w:rsid w:val="006C3FDB"/>
    <w:rsid w:val="006C573E"/>
    <w:rsid w:val="006C652E"/>
    <w:rsid w:val="006D006C"/>
    <w:rsid w:val="006D049C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97E"/>
    <w:rsid w:val="006F1419"/>
    <w:rsid w:val="006F1FAD"/>
    <w:rsid w:val="006F2038"/>
    <w:rsid w:val="006F3565"/>
    <w:rsid w:val="006F3801"/>
    <w:rsid w:val="006F3CC2"/>
    <w:rsid w:val="006F5470"/>
    <w:rsid w:val="006F5E4A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36E0"/>
    <w:rsid w:val="00715658"/>
    <w:rsid w:val="00716517"/>
    <w:rsid w:val="00716734"/>
    <w:rsid w:val="00716AF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D67"/>
    <w:rsid w:val="00734825"/>
    <w:rsid w:val="007363D3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7B6"/>
    <w:rsid w:val="00765FCD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4B7"/>
    <w:rsid w:val="007A3F99"/>
    <w:rsid w:val="007A5D60"/>
    <w:rsid w:val="007A6B63"/>
    <w:rsid w:val="007B05C1"/>
    <w:rsid w:val="007B0D55"/>
    <w:rsid w:val="007B1E97"/>
    <w:rsid w:val="007B224B"/>
    <w:rsid w:val="007B2997"/>
    <w:rsid w:val="007B3A0A"/>
    <w:rsid w:val="007B41A0"/>
    <w:rsid w:val="007B48F0"/>
    <w:rsid w:val="007B49A3"/>
    <w:rsid w:val="007B67B5"/>
    <w:rsid w:val="007B714D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184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17FEE"/>
    <w:rsid w:val="008204F4"/>
    <w:rsid w:val="0082174B"/>
    <w:rsid w:val="008231B7"/>
    <w:rsid w:val="00823ED2"/>
    <w:rsid w:val="0082477E"/>
    <w:rsid w:val="00824DD6"/>
    <w:rsid w:val="0082662B"/>
    <w:rsid w:val="00827C4C"/>
    <w:rsid w:val="008310B6"/>
    <w:rsid w:val="00831B73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80102"/>
    <w:rsid w:val="00881ECD"/>
    <w:rsid w:val="00882C0B"/>
    <w:rsid w:val="008842EF"/>
    <w:rsid w:val="00886F8D"/>
    <w:rsid w:val="00887C8F"/>
    <w:rsid w:val="008902B9"/>
    <w:rsid w:val="008906FF"/>
    <w:rsid w:val="0089311E"/>
    <w:rsid w:val="00894602"/>
    <w:rsid w:val="00897515"/>
    <w:rsid w:val="008A045D"/>
    <w:rsid w:val="008A1259"/>
    <w:rsid w:val="008A4C3F"/>
    <w:rsid w:val="008A5AFD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3EB"/>
    <w:rsid w:val="00923CAA"/>
    <w:rsid w:val="00924847"/>
    <w:rsid w:val="009248D8"/>
    <w:rsid w:val="00925A3C"/>
    <w:rsid w:val="009328F1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2F03"/>
    <w:rsid w:val="00984CC0"/>
    <w:rsid w:val="00986B6E"/>
    <w:rsid w:val="00990580"/>
    <w:rsid w:val="00990B5B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248"/>
    <w:rsid w:val="009A77C8"/>
    <w:rsid w:val="009B0B15"/>
    <w:rsid w:val="009B1226"/>
    <w:rsid w:val="009B32DB"/>
    <w:rsid w:val="009B3686"/>
    <w:rsid w:val="009B370B"/>
    <w:rsid w:val="009B3BA4"/>
    <w:rsid w:val="009B4759"/>
    <w:rsid w:val="009B527D"/>
    <w:rsid w:val="009B7137"/>
    <w:rsid w:val="009C0631"/>
    <w:rsid w:val="009C1F10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1996"/>
    <w:rsid w:val="009F223F"/>
    <w:rsid w:val="009F2D0D"/>
    <w:rsid w:val="009F3798"/>
    <w:rsid w:val="009F3D97"/>
    <w:rsid w:val="009F41CC"/>
    <w:rsid w:val="009F4835"/>
    <w:rsid w:val="009F5694"/>
    <w:rsid w:val="009F5BA2"/>
    <w:rsid w:val="009F637D"/>
    <w:rsid w:val="00A001C5"/>
    <w:rsid w:val="00A00AF9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480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515D"/>
    <w:rsid w:val="00A4739F"/>
    <w:rsid w:val="00A52C66"/>
    <w:rsid w:val="00A537FA"/>
    <w:rsid w:val="00A53CD3"/>
    <w:rsid w:val="00A554A4"/>
    <w:rsid w:val="00A55705"/>
    <w:rsid w:val="00A55A55"/>
    <w:rsid w:val="00A5669C"/>
    <w:rsid w:val="00A60B3D"/>
    <w:rsid w:val="00A60CF8"/>
    <w:rsid w:val="00A618A3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405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6566"/>
    <w:rsid w:val="00B57687"/>
    <w:rsid w:val="00B65A34"/>
    <w:rsid w:val="00B65A4F"/>
    <w:rsid w:val="00B701A9"/>
    <w:rsid w:val="00B72A60"/>
    <w:rsid w:val="00B72ACB"/>
    <w:rsid w:val="00B73478"/>
    <w:rsid w:val="00B74399"/>
    <w:rsid w:val="00B74578"/>
    <w:rsid w:val="00B74A51"/>
    <w:rsid w:val="00B77676"/>
    <w:rsid w:val="00B81821"/>
    <w:rsid w:val="00B82985"/>
    <w:rsid w:val="00B82ABB"/>
    <w:rsid w:val="00B83C4A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75D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1D41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6E5B"/>
    <w:rsid w:val="00C27AEE"/>
    <w:rsid w:val="00C312E9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47FB9"/>
    <w:rsid w:val="00C50D14"/>
    <w:rsid w:val="00C51560"/>
    <w:rsid w:val="00C51C23"/>
    <w:rsid w:val="00C53278"/>
    <w:rsid w:val="00C53D5C"/>
    <w:rsid w:val="00C53DFB"/>
    <w:rsid w:val="00C549D4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87F0D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5118"/>
    <w:rsid w:val="00CD6D92"/>
    <w:rsid w:val="00CE05A3"/>
    <w:rsid w:val="00CE15F8"/>
    <w:rsid w:val="00CE23E5"/>
    <w:rsid w:val="00CE37B9"/>
    <w:rsid w:val="00CE637C"/>
    <w:rsid w:val="00CE7066"/>
    <w:rsid w:val="00CE76E7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13B7"/>
    <w:rsid w:val="00D32C1E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57F4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1729"/>
    <w:rsid w:val="00D83712"/>
    <w:rsid w:val="00D85AA5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A8E"/>
    <w:rsid w:val="00E16E17"/>
    <w:rsid w:val="00E17009"/>
    <w:rsid w:val="00E1733A"/>
    <w:rsid w:val="00E20505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50E0"/>
    <w:rsid w:val="00E7799D"/>
    <w:rsid w:val="00E81B25"/>
    <w:rsid w:val="00E83946"/>
    <w:rsid w:val="00E856BD"/>
    <w:rsid w:val="00E86E73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C10"/>
    <w:rsid w:val="00EF7F37"/>
    <w:rsid w:val="00F01D6D"/>
    <w:rsid w:val="00F032E9"/>
    <w:rsid w:val="00F03F3D"/>
    <w:rsid w:val="00F04015"/>
    <w:rsid w:val="00F06E43"/>
    <w:rsid w:val="00F06E74"/>
    <w:rsid w:val="00F110CE"/>
    <w:rsid w:val="00F1254A"/>
    <w:rsid w:val="00F12648"/>
    <w:rsid w:val="00F158A2"/>
    <w:rsid w:val="00F21B00"/>
    <w:rsid w:val="00F23209"/>
    <w:rsid w:val="00F2365F"/>
    <w:rsid w:val="00F24BC2"/>
    <w:rsid w:val="00F251EC"/>
    <w:rsid w:val="00F31181"/>
    <w:rsid w:val="00F313E6"/>
    <w:rsid w:val="00F32A6D"/>
    <w:rsid w:val="00F32D83"/>
    <w:rsid w:val="00F32E9F"/>
    <w:rsid w:val="00F34574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56F09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80385"/>
    <w:rsid w:val="00F80CA1"/>
    <w:rsid w:val="00F80D2E"/>
    <w:rsid w:val="00F81F5D"/>
    <w:rsid w:val="00F82CC7"/>
    <w:rsid w:val="00F87853"/>
    <w:rsid w:val="00F91937"/>
    <w:rsid w:val="00F931E0"/>
    <w:rsid w:val="00F94045"/>
    <w:rsid w:val="00F95751"/>
    <w:rsid w:val="00F9615B"/>
    <w:rsid w:val="00FA044D"/>
    <w:rsid w:val="00FA0E57"/>
    <w:rsid w:val="00FA0ECA"/>
    <w:rsid w:val="00FA15BA"/>
    <w:rsid w:val="00FA2BED"/>
    <w:rsid w:val="00FA3990"/>
    <w:rsid w:val="00FA3EE8"/>
    <w:rsid w:val="00FA42DB"/>
    <w:rsid w:val="00FA48FD"/>
    <w:rsid w:val="00FA667D"/>
    <w:rsid w:val="00FB057C"/>
    <w:rsid w:val="00FB304F"/>
    <w:rsid w:val="00FB43F5"/>
    <w:rsid w:val="00FB6EAB"/>
    <w:rsid w:val="00FB7700"/>
    <w:rsid w:val="00FC0953"/>
    <w:rsid w:val="00FC10FF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AEA0"/>
  <w15:docId w15:val="{42B51A97-6655-4087-A70F-E9D87FBA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6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9679-0627-483D-8A3B-556662BF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Katarzyna Pisarek</cp:lastModifiedBy>
  <cp:revision>4</cp:revision>
  <cp:lastPrinted>2022-11-22T09:58:00Z</cp:lastPrinted>
  <dcterms:created xsi:type="dcterms:W3CDTF">2024-03-14T10:09:00Z</dcterms:created>
  <dcterms:modified xsi:type="dcterms:W3CDTF">2024-04-29T12:27:00Z</dcterms:modified>
</cp:coreProperties>
</file>